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08F1F" w14:textId="77777777" w:rsidR="00E54BB7" w:rsidRDefault="00E54BB7" w:rsidP="002717CA"/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2717CA" w:rsidRPr="002717CA" w14:paraId="061A9642" w14:textId="77777777" w:rsidTr="002717CA">
        <w:tc>
          <w:tcPr>
            <w:tcW w:w="1105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6DF7865" w14:textId="77777777" w:rsidR="002717CA" w:rsidRPr="002717CA" w:rsidRDefault="00AF793A" w:rsidP="007F42D6">
            <w:pPr>
              <w:tabs>
                <w:tab w:val="left" w:pos="5805"/>
              </w:tabs>
              <w:ind w:right="4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 w:rsidR="007F42D6">
              <w:rPr>
                <w:noProof/>
                <w:sz w:val="20"/>
                <w:szCs w:val="20"/>
              </w:rPr>
              <w:drawing>
                <wp:inline distT="0" distB="0" distL="0" distR="0" wp14:anchorId="5DD0852E" wp14:editId="23922C06">
                  <wp:extent cx="447675" cy="466725"/>
                  <wp:effectExtent l="19050" t="0" r="9525" b="0"/>
                  <wp:docPr id="1" name="Рисунок 1" descr="Герб Чуваш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Чуваш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03141B" w14:textId="77777777" w:rsidR="002717CA" w:rsidRPr="002717CA" w:rsidRDefault="002717CA" w:rsidP="002717CA">
      <w:pPr>
        <w:rPr>
          <w:sz w:val="20"/>
          <w:szCs w:val="20"/>
        </w:rPr>
      </w:pPr>
    </w:p>
    <w:p w14:paraId="22271724" w14:textId="77777777" w:rsidR="002717CA" w:rsidRDefault="00AF793A" w:rsidP="002717CA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AFB4C0" wp14:editId="24B60A09">
                <wp:simplePos x="0" y="0"/>
                <wp:positionH relativeFrom="column">
                  <wp:posOffset>3866515</wp:posOffset>
                </wp:positionH>
                <wp:positionV relativeFrom="paragraph">
                  <wp:posOffset>139700</wp:posOffset>
                </wp:positionV>
                <wp:extent cx="2400300" cy="1948815"/>
                <wp:effectExtent l="0" t="0" r="0" b="381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94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9767CC" w14:textId="77777777" w:rsidR="00AF793A" w:rsidRDefault="00AF793A" w:rsidP="00AF793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Baltica Chv" w:hAnsi="Baltica Chv"/>
                                <w:b/>
                              </w:rPr>
                              <w:t>Ч</w:t>
                            </w:r>
                            <w:r>
                              <w:rPr>
                                <w:b/>
                              </w:rPr>
                              <w:t>Ă</w:t>
                            </w:r>
                            <w:r>
                              <w:rPr>
                                <w:rFonts w:ascii="Baltica Chv" w:hAnsi="Baltica Chv"/>
                                <w:b/>
                              </w:rPr>
                              <w:t>ВАШ</w:t>
                            </w:r>
                            <w:r>
                              <w:rPr>
                                <w:b/>
                              </w:rPr>
                              <w:t xml:space="preserve"> РЕСПУБЛИКИ</w:t>
                            </w:r>
                          </w:p>
                          <w:p w14:paraId="4575D659" w14:textId="77777777" w:rsidR="00AF793A" w:rsidRDefault="00AF793A" w:rsidP="00AF793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Baltica Chv" w:hAnsi="Baltica Chv"/>
                                <w:b/>
                              </w:rPr>
                              <w:t>ЭЛ</w:t>
                            </w:r>
                            <w:r>
                              <w:rPr>
                                <w:b/>
                              </w:rPr>
                              <w:t>Ĕ</w:t>
                            </w:r>
                            <w:r>
                              <w:rPr>
                                <w:rFonts w:ascii="Baltica Chv" w:hAnsi="Baltica Chv"/>
                                <w:b/>
                              </w:rPr>
                              <w:t>К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Baltica Chv" w:hAnsi="Baltica Chv"/>
                                <w:b/>
                              </w:rPr>
                              <w:t>РАЙОН</w:t>
                            </w:r>
                            <w:r>
                              <w:rPr>
                                <w:b/>
                              </w:rPr>
                              <w:t>Ĕ</w:t>
                            </w:r>
                          </w:p>
                          <w:p w14:paraId="54ACFAFC" w14:textId="77777777" w:rsidR="00AF793A" w:rsidRPr="004D5BFA" w:rsidRDefault="00AF793A" w:rsidP="00AF793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B25698C" w14:textId="77777777" w:rsidR="00AF793A" w:rsidRPr="00B05064" w:rsidRDefault="00AF793A" w:rsidP="00AF793A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ПИТЕШКАСИ  ЯЛ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                          ПОСЕЛЕНИЙĔН</w:t>
                            </w:r>
                          </w:p>
                          <w:p w14:paraId="354EC4BA" w14:textId="77777777" w:rsidR="00AF793A" w:rsidRDefault="00AF793A" w:rsidP="00AF793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rFonts w:ascii="Baltica Chv" w:hAnsi="Baltica Chv"/>
                                <w:b/>
                              </w:rPr>
                              <w:t>ДЕПУТАТСЕН ПУХАВЕ</w:t>
                            </w:r>
                          </w:p>
                          <w:p w14:paraId="29DDD522" w14:textId="77777777" w:rsidR="00AF793A" w:rsidRPr="00B05064" w:rsidRDefault="00AF793A" w:rsidP="00AF793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E4650B8" w14:textId="77777777" w:rsidR="00B15913" w:rsidRDefault="00AF793A" w:rsidP="00A10D1E">
                            <w:pPr>
                              <w:pStyle w:val="1"/>
                              <w:jc w:val="left"/>
                              <w:rPr>
                                <w:rFonts w:ascii="Baltica Chv" w:hAnsi="Baltica Chv"/>
                                <w:sz w:val="32"/>
                              </w:rPr>
                            </w:pPr>
                            <w:r>
                              <w:rPr>
                                <w:rFonts w:ascii="Baltica Chv" w:hAnsi="Baltica Chv"/>
                                <w:sz w:val="32"/>
                              </w:rPr>
                              <w:t xml:space="preserve">            ЙЫШАНУ</w:t>
                            </w:r>
                          </w:p>
                          <w:p w14:paraId="2A9374BE" w14:textId="002AB680" w:rsidR="00AF793A" w:rsidRPr="00A10D1E" w:rsidRDefault="007852F0" w:rsidP="00B15913">
                            <w:pPr>
                              <w:pStyle w:val="1"/>
                              <w:jc w:val="center"/>
                              <w:rPr>
                                <w:rFonts w:ascii="Baltica Chv" w:hAnsi="Baltica Chv"/>
                                <w:sz w:val="32"/>
                              </w:rPr>
                            </w:pPr>
                            <w:r>
                              <w:t>23.06</w:t>
                            </w:r>
                            <w:r w:rsidR="00B15913" w:rsidRPr="00B15913">
                              <w:t>.20</w:t>
                            </w:r>
                            <w:r w:rsidR="00F60B0B">
                              <w:t>20</w:t>
                            </w:r>
                            <w:r w:rsidR="00F57DFC">
                              <w:t xml:space="preserve"> </w:t>
                            </w:r>
                            <w:r w:rsidR="00B15913" w:rsidRPr="00B15913">
                              <w:t xml:space="preserve">г. </w:t>
                            </w:r>
                            <w:r w:rsidR="000B62F5">
                              <w:t xml:space="preserve"> 1</w:t>
                            </w:r>
                            <w:r w:rsidR="00E77928">
                              <w:t>90</w:t>
                            </w:r>
                            <w:r w:rsidR="00FC6561">
                              <w:t xml:space="preserve"> </w:t>
                            </w:r>
                            <w:r w:rsidR="00B15913" w:rsidRPr="00B15913">
                              <w:t>№</w:t>
                            </w:r>
                            <w:r w:rsidR="00AF793A">
                              <w:rPr>
                                <w:sz w:val="28"/>
                                <w:szCs w:val="28"/>
                              </w:rPr>
                              <w:t xml:space="preserve">                </w:t>
                            </w:r>
                            <w:r w:rsidR="00AF793A">
                              <w:t xml:space="preserve"> </w:t>
                            </w:r>
                            <w:r w:rsidR="00A10D1E">
                              <w:t xml:space="preserve">           </w:t>
                            </w:r>
                            <w:proofErr w:type="spellStart"/>
                            <w:r w:rsidR="00AF793A" w:rsidRPr="002717CA">
                              <w:rPr>
                                <w:sz w:val="20"/>
                                <w:szCs w:val="20"/>
                              </w:rPr>
                              <w:t>Питешкаси</w:t>
                            </w:r>
                            <w:proofErr w:type="spellEnd"/>
                            <w:r w:rsidR="00AF793A" w:rsidRPr="002717CA">
                              <w:rPr>
                                <w:sz w:val="20"/>
                                <w:szCs w:val="20"/>
                              </w:rPr>
                              <w:t xml:space="preserve"> яле</w:t>
                            </w:r>
                          </w:p>
                          <w:p w14:paraId="75F264F4" w14:textId="77777777" w:rsidR="002717CA" w:rsidRPr="008B6AAD" w:rsidRDefault="002717CA" w:rsidP="002717CA">
                            <w:pPr>
                              <w:pStyle w:val="a3"/>
                              <w:rPr>
                                <w:b/>
                                <w:u w:val="single"/>
                              </w:rPr>
                            </w:pPr>
                          </w:p>
                          <w:p w14:paraId="6F17CCDD" w14:textId="77777777" w:rsidR="002717CA" w:rsidRDefault="002717CA" w:rsidP="002717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AFB4C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4.45pt;margin-top:11pt;width:189pt;height:15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" stroked="f">
                <v:textbox>
                  <w:txbxContent>
                    <w:p w14:paraId="429767CC" w14:textId="77777777" w:rsidR="00AF793A" w:rsidRDefault="00AF793A" w:rsidP="00AF793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Baltica Chv" w:hAnsi="Baltica Chv"/>
                          <w:b/>
                        </w:rPr>
                        <w:t>Ч</w:t>
                      </w:r>
                      <w:r>
                        <w:rPr>
                          <w:b/>
                        </w:rPr>
                        <w:t>Ă</w:t>
                      </w:r>
                      <w:r>
                        <w:rPr>
                          <w:rFonts w:ascii="Baltica Chv" w:hAnsi="Baltica Chv"/>
                          <w:b/>
                        </w:rPr>
                        <w:t>ВАШ</w:t>
                      </w:r>
                      <w:r>
                        <w:rPr>
                          <w:b/>
                        </w:rPr>
                        <w:t xml:space="preserve"> РЕСПУБЛИКИ</w:t>
                      </w:r>
                    </w:p>
                    <w:p w14:paraId="4575D659" w14:textId="77777777" w:rsidR="00AF793A" w:rsidRDefault="00AF793A" w:rsidP="00AF793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Baltica Chv" w:hAnsi="Baltica Chv"/>
                          <w:b/>
                        </w:rPr>
                        <w:t>ЭЛ</w:t>
                      </w:r>
                      <w:r>
                        <w:rPr>
                          <w:b/>
                        </w:rPr>
                        <w:t>Ĕ</w:t>
                      </w:r>
                      <w:r>
                        <w:rPr>
                          <w:rFonts w:ascii="Baltica Chv" w:hAnsi="Baltica Chv"/>
                          <w:b/>
                        </w:rPr>
                        <w:t>К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rPr>
                          <w:rFonts w:ascii="Baltica Chv" w:hAnsi="Baltica Chv"/>
                          <w:b/>
                        </w:rPr>
                        <w:t>РАЙОН</w:t>
                      </w:r>
                      <w:r>
                        <w:rPr>
                          <w:b/>
                        </w:rPr>
                        <w:t>Ĕ</w:t>
                      </w:r>
                    </w:p>
                    <w:p w14:paraId="54ACFAFC" w14:textId="77777777" w:rsidR="00AF793A" w:rsidRPr="004D5BFA" w:rsidRDefault="00AF793A" w:rsidP="00AF793A">
                      <w:pPr>
                        <w:jc w:val="center"/>
                        <w:rPr>
                          <w:b/>
                        </w:rPr>
                      </w:pPr>
                    </w:p>
                    <w:p w14:paraId="0B25698C" w14:textId="77777777" w:rsidR="00AF793A" w:rsidRPr="00B05064" w:rsidRDefault="00AF793A" w:rsidP="00AF793A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ПИТЕШКАСИ  ЯЛ</w:t>
                      </w:r>
                      <w:proofErr w:type="gramEnd"/>
                      <w:r>
                        <w:rPr>
                          <w:b/>
                        </w:rPr>
                        <w:t xml:space="preserve">                           ПОСЕЛЕНИЙĔН</w:t>
                      </w:r>
                    </w:p>
                    <w:p w14:paraId="354EC4BA" w14:textId="77777777" w:rsidR="00AF793A" w:rsidRDefault="00AF793A" w:rsidP="00AF793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>
                        <w:rPr>
                          <w:rFonts w:ascii="Baltica Chv" w:hAnsi="Baltica Chv"/>
                          <w:b/>
                        </w:rPr>
                        <w:t>ДЕПУТАТСЕН ПУХАВЕ</w:t>
                      </w:r>
                    </w:p>
                    <w:p w14:paraId="29DDD522" w14:textId="77777777" w:rsidR="00AF793A" w:rsidRPr="00B05064" w:rsidRDefault="00AF793A" w:rsidP="00AF793A">
                      <w:pPr>
                        <w:jc w:val="center"/>
                        <w:rPr>
                          <w:b/>
                        </w:rPr>
                      </w:pPr>
                    </w:p>
                    <w:p w14:paraId="3E4650B8" w14:textId="77777777" w:rsidR="00B15913" w:rsidRDefault="00AF793A" w:rsidP="00A10D1E">
                      <w:pPr>
                        <w:pStyle w:val="1"/>
                        <w:jc w:val="left"/>
                        <w:rPr>
                          <w:rFonts w:ascii="Baltica Chv" w:hAnsi="Baltica Chv"/>
                          <w:sz w:val="32"/>
                        </w:rPr>
                      </w:pPr>
                      <w:r>
                        <w:rPr>
                          <w:rFonts w:ascii="Baltica Chv" w:hAnsi="Baltica Chv"/>
                          <w:sz w:val="32"/>
                        </w:rPr>
                        <w:t xml:space="preserve">            ЙЫШАНУ</w:t>
                      </w:r>
                    </w:p>
                    <w:p w14:paraId="2A9374BE" w14:textId="002AB680" w:rsidR="00AF793A" w:rsidRPr="00A10D1E" w:rsidRDefault="007852F0" w:rsidP="00B15913">
                      <w:pPr>
                        <w:pStyle w:val="1"/>
                        <w:jc w:val="center"/>
                        <w:rPr>
                          <w:rFonts w:ascii="Baltica Chv" w:hAnsi="Baltica Chv"/>
                          <w:sz w:val="32"/>
                        </w:rPr>
                      </w:pPr>
                      <w:r>
                        <w:t>23.06</w:t>
                      </w:r>
                      <w:r w:rsidR="00B15913" w:rsidRPr="00B15913">
                        <w:t>.20</w:t>
                      </w:r>
                      <w:r w:rsidR="00F60B0B">
                        <w:t>20</w:t>
                      </w:r>
                      <w:r w:rsidR="00F57DFC">
                        <w:t xml:space="preserve"> </w:t>
                      </w:r>
                      <w:r w:rsidR="00B15913" w:rsidRPr="00B15913">
                        <w:t xml:space="preserve">г. </w:t>
                      </w:r>
                      <w:r w:rsidR="000B62F5">
                        <w:t xml:space="preserve"> 1</w:t>
                      </w:r>
                      <w:r w:rsidR="00E77928">
                        <w:t>90</w:t>
                      </w:r>
                      <w:r w:rsidR="00FC6561">
                        <w:t xml:space="preserve"> </w:t>
                      </w:r>
                      <w:r w:rsidR="00B15913" w:rsidRPr="00B15913">
                        <w:t>№</w:t>
                      </w:r>
                      <w:r w:rsidR="00AF793A">
                        <w:rPr>
                          <w:sz w:val="28"/>
                          <w:szCs w:val="28"/>
                        </w:rPr>
                        <w:t xml:space="preserve">                </w:t>
                      </w:r>
                      <w:r w:rsidR="00AF793A">
                        <w:t xml:space="preserve"> </w:t>
                      </w:r>
                      <w:r w:rsidR="00A10D1E">
                        <w:t xml:space="preserve">           </w:t>
                      </w:r>
                      <w:proofErr w:type="spellStart"/>
                      <w:r w:rsidR="00AF793A" w:rsidRPr="002717CA">
                        <w:rPr>
                          <w:sz w:val="20"/>
                          <w:szCs w:val="20"/>
                        </w:rPr>
                        <w:t>Питешкаси</w:t>
                      </w:r>
                      <w:proofErr w:type="spellEnd"/>
                      <w:r w:rsidR="00AF793A" w:rsidRPr="002717CA">
                        <w:rPr>
                          <w:sz w:val="20"/>
                          <w:szCs w:val="20"/>
                        </w:rPr>
                        <w:t xml:space="preserve"> яле</w:t>
                      </w:r>
                    </w:p>
                    <w:p w14:paraId="75F264F4" w14:textId="77777777" w:rsidR="002717CA" w:rsidRPr="008B6AAD" w:rsidRDefault="002717CA" w:rsidP="002717CA">
                      <w:pPr>
                        <w:pStyle w:val="a3"/>
                        <w:rPr>
                          <w:b/>
                          <w:u w:val="single"/>
                        </w:rPr>
                      </w:pPr>
                    </w:p>
                    <w:p w14:paraId="6F17CCDD" w14:textId="77777777" w:rsidR="002717CA" w:rsidRDefault="002717CA" w:rsidP="002717CA"/>
                  </w:txbxContent>
                </v:textbox>
              </v:shape>
            </w:pict>
          </mc:Fallback>
        </mc:AlternateContent>
      </w:r>
    </w:p>
    <w:p w14:paraId="50AF96EB" w14:textId="77777777" w:rsidR="00E62749" w:rsidRDefault="00AF793A" w:rsidP="00E62749">
      <w:pPr>
        <w:rPr>
          <w:rFonts w:eastAsia="Arial Unicode MS"/>
          <w:b/>
          <w:bCs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ABBE67" wp14:editId="35B46C08">
                <wp:simplePos x="0" y="0"/>
                <wp:positionH relativeFrom="column">
                  <wp:posOffset>-105410</wp:posOffset>
                </wp:positionH>
                <wp:positionV relativeFrom="paragraph">
                  <wp:posOffset>64770</wp:posOffset>
                </wp:positionV>
                <wp:extent cx="2343150" cy="2038350"/>
                <wp:effectExtent l="0" t="444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B13566" w14:textId="77777777" w:rsidR="00AF793A" w:rsidRDefault="00AF793A" w:rsidP="00AF793A">
                            <w:pPr>
                              <w:pStyle w:val="1"/>
                              <w:jc w:val="center"/>
                              <w:rPr>
                                <w:bCs w:val="0"/>
                              </w:rPr>
                            </w:pPr>
                            <w:r>
                              <w:rPr>
                                <w:bCs w:val="0"/>
                              </w:rPr>
                              <w:t>ЧУВАШСКАЯ РЕСПУБЛИКА</w:t>
                            </w:r>
                          </w:p>
                          <w:p w14:paraId="395A7CC5" w14:textId="77777777" w:rsidR="00AF793A" w:rsidRDefault="00AF793A" w:rsidP="00AF793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АЛИКОВСКИЙ РАЙОН</w:t>
                            </w:r>
                          </w:p>
                          <w:p w14:paraId="5F716EED" w14:textId="77777777" w:rsidR="00AF793A" w:rsidRPr="004D5BFA" w:rsidRDefault="00AF793A" w:rsidP="00AF793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DB96061" w14:textId="77777777" w:rsidR="00AF793A" w:rsidRPr="009C359D" w:rsidRDefault="00AF793A" w:rsidP="00AF793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СОБРАНИЕ ДЕПУТАТОВ</w:t>
                            </w:r>
                          </w:p>
                          <w:p w14:paraId="6BB31A64" w14:textId="77777777" w:rsidR="00AF793A" w:rsidRDefault="00AF793A" w:rsidP="00AF793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ПИТИШЕВСКОГО                  СЕЛЬСКОГО ПОСЕЛЕНИЯ</w:t>
                            </w:r>
                          </w:p>
                          <w:p w14:paraId="51084E29" w14:textId="77777777" w:rsidR="00AF793A" w:rsidRDefault="00AF793A" w:rsidP="00AF793A">
                            <w:pPr>
                              <w:pStyle w:val="1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46AB6106" w14:textId="77777777" w:rsidR="00AF793A" w:rsidRDefault="00AF793A" w:rsidP="00AF793A">
                            <w:pPr>
                              <w:pStyle w:val="1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РЕШЕНИЕ</w:t>
                            </w:r>
                          </w:p>
                          <w:p w14:paraId="37B5ECC3" w14:textId="3251657C" w:rsidR="00B15913" w:rsidRPr="00B15913" w:rsidRDefault="00B15913" w:rsidP="00B15913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B15913">
                              <w:rPr>
                                <w:b/>
                                <w:bCs/>
                              </w:rPr>
                              <w:t xml:space="preserve">              </w:t>
                            </w:r>
                            <w:r w:rsidR="007852F0">
                              <w:rPr>
                                <w:b/>
                                <w:bCs/>
                              </w:rPr>
                              <w:t>23.06</w:t>
                            </w:r>
                            <w:r w:rsidRPr="00B15913">
                              <w:rPr>
                                <w:b/>
                                <w:bCs/>
                              </w:rPr>
                              <w:t>.20</w:t>
                            </w:r>
                            <w:r w:rsidR="00F60B0B">
                              <w:rPr>
                                <w:b/>
                                <w:bCs/>
                              </w:rPr>
                              <w:t>20</w:t>
                            </w:r>
                            <w:r w:rsidR="00F57DF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B15913">
                              <w:rPr>
                                <w:b/>
                                <w:bCs/>
                              </w:rPr>
                              <w:t>г. №1</w:t>
                            </w:r>
                            <w:r w:rsidR="00E77928">
                              <w:rPr>
                                <w:b/>
                                <w:bCs/>
                              </w:rPr>
                              <w:t>90</w:t>
                            </w:r>
                          </w:p>
                          <w:p w14:paraId="5948B68D" w14:textId="77777777" w:rsidR="00AF793A" w:rsidRPr="00E05A83" w:rsidRDefault="00AF793A" w:rsidP="00AF793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</w:t>
                            </w:r>
                            <w:proofErr w:type="spellStart"/>
                            <w:r w:rsidRPr="002717CA">
                              <w:rPr>
                                <w:sz w:val="20"/>
                              </w:rPr>
                              <w:t>д.Питишево</w:t>
                            </w:r>
                            <w:proofErr w:type="spellEnd"/>
                          </w:p>
                          <w:p w14:paraId="55902486" w14:textId="77777777" w:rsidR="00AF793A" w:rsidRPr="002717CA" w:rsidRDefault="00AF793A" w:rsidP="00AF793A">
                            <w:pPr>
                              <w:pStyle w:val="a3"/>
                              <w:rPr>
                                <w:u w:val="single"/>
                              </w:rPr>
                            </w:pPr>
                          </w:p>
                          <w:p w14:paraId="15D618B3" w14:textId="77777777" w:rsidR="002717CA" w:rsidRPr="002717CA" w:rsidRDefault="002717CA" w:rsidP="00E05A8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ABBE67" id="Text Box 2" o:spid="_x0000_s1027" type="#_x0000_t202" style="position:absolute;margin-left:-8.3pt;margin-top:5.1pt;width:184.5pt;height:16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" stroked="f">
                <v:textbox>
                  <w:txbxContent>
                    <w:p w14:paraId="50B13566" w14:textId="77777777" w:rsidR="00AF793A" w:rsidRDefault="00AF793A" w:rsidP="00AF793A">
                      <w:pPr>
                        <w:pStyle w:val="1"/>
                        <w:jc w:val="center"/>
                        <w:rPr>
                          <w:bCs w:val="0"/>
                        </w:rPr>
                      </w:pPr>
                      <w:r>
                        <w:rPr>
                          <w:bCs w:val="0"/>
                        </w:rPr>
                        <w:t>ЧУВАШСКАЯ РЕСПУБЛИКА</w:t>
                      </w:r>
                    </w:p>
                    <w:p w14:paraId="395A7CC5" w14:textId="77777777" w:rsidR="00AF793A" w:rsidRDefault="00AF793A" w:rsidP="00AF793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АЛИКОВСКИЙ РАЙОН</w:t>
                      </w:r>
                    </w:p>
                    <w:p w14:paraId="5F716EED" w14:textId="77777777" w:rsidR="00AF793A" w:rsidRPr="004D5BFA" w:rsidRDefault="00AF793A" w:rsidP="00AF793A">
                      <w:pPr>
                        <w:jc w:val="center"/>
                        <w:rPr>
                          <w:b/>
                        </w:rPr>
                      </w:pPr>
                    </w:p>
                    <w:p w14:paraId="1DB96061" w14:textId="77777777" w:rsidR="00AF793A" w:rsidRPr="009C359D" w:rsidRDefault="00AF793A" w:rsidP="00AF793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СОБРАНИЕ ДЕПУТАТОВ</w:t>
                      </w:r>
                    </w:p>
                    <w:p w14:paraId="6BB31A64" w14:textId="77777777" w:rsidR="00AF793A" w:rsidRDefault="00AF793A" w:rsidP="00AF793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ПИТИШЕВСКОГО                  СЕЛЬСКОГО ПОСЕЛЕНИЯ</w:t>
                      </w:r>
                    </w:p>
                    <w:p w14:paraId="51084E29" w14:textId="77777777" w:rsidR="00AF793A" w:rsidRDefault="00AF793A" w:rsidP="00AF793A">
                      <w:pPr>
                        <w:pStyle w:val="1"/>
                        <w:jc w:val="center"/>
                        <w:rPr>
                          <w:sz w:val="32"/>
                        </w:rPr>
                      </w:pPr>
                    </w:p>
                    <w:p w14:paraId="46AB6106" w14:textId="77777777" w:rsidR="00AF793A" w:rsidRDefault="00AF793A" w:rsidP="00AF793A">
                      <w:pPr>
                        <w:pStyle w:val="1"/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РЕШЕНИЕ</w:t>
                      </w:r>
                    </w:p>
                    <w:p w14:paraId="37B5ECC3" w14:textId="3251657C" w:rsidR="00B15913" w:rsidRPr="00B15913" w:rsidRDefault="00B15913" w:rsidP="00B15913">
                      <w:pPr>
                        <w:jc w:val="both"/>
                        <w:rPr>
                          <w:b/>
                          <w:bCs/>
                        </w:rPr>
                      </w:pPr>
                      <w:r w:rsidRPr="00B15913">
                        <w:rPr>
                          <w:b/>
                          <w:bCs/>
                        </w:rPr>
                        <w:t xml:space="preserve">              </w:t>
                      </w:r>
                      <w:r w:rsidR="007852F0">
                        <w:rPr>
                          <w:b/>
                          <w:bCs/>
                        </w:rPr>
                        <w:t>23.06</w:t>
                      </w:r>
                      <w:r w:rsidRPr="00B15913">
                        <w:rPr>
                          <w:b/>
                          <w:bCs/>
                        </w:rPr>
                        <w:t>.20</w:t>
                      </w:r>
                      <w:r w:rsidR="00F60B0B">
                        <w:rPr>
                          <w:b/>
                          <w:bCs/>
                        </w:rPr>
                        <w:t>20</w:t>
                      </w:r>
                      <w:r w:rsidR="00F57DFC">
                        <w:rPr>
                          <w:b/>
                          <w:bCs/>
                        </w:rPr>
                        <w:t xml:space="preserve"> </w:t>
                      </w:r>
                      <w:r w:rsidRPr="00B15913">
                        <w:rPr>
                          <w:b/>
                          <w:bCs/>
                        </w:rPr>
                        <w:t>г. №1</w:t>
                      </w:r>
                      <w:r w:rsidR="00E77928">
                        <w:rPr>
                          <w:b/>
                          <w:bCs/>
                        </w:rPr>
                        <w:t>90</w:t>
                      </w:r>
                    </w:p>
                    <w:p w14:paraId="5948B68D" w14:textId="77777777" w:rsidR="00AF793A" w:rsidRPr="00E05A83" w:rsidRDefault="00AF793A" w:rsidP="00AF793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</w:t>
                      </w:r>
                      <w:proofErr w:type="spellStart"/>
                      <w:r w:rsidRPr="002717CA">
                        <w:rPr>
                          <w:sz w:val="20"/>
                        </w:rPr>
                        <w:t>д.Питишево</w:t>
                      </w:r>
                      <w:proofErr w:type="spellEnd"/>
                    </w:p>
                    <w:p w14:paraId="55902486" w14:textId="77777777" w:rsidR="00AF793A" w:rsidRPr="002717CA" w:rsidRDefault="00AF793A" w:rsidP="00AF793A">
                      <w:pPr>
                        <w:pStyle w:val="a3"/>
                        <w:rPr>
                          <w:u w:val="single"/>
                        </w:rPr>
                      </w:pPr>
                    </w:p>
                    <w:p w14:paraId="15D618B3" w14:textId="77777777" w:rsidR="002717CA" w:rsidRPr="002717CA" w:rsidRDefault="002717CA" w:rsidP="00E05A83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88"/>
        <w:gridCol w:w="4119"/>
      </w:tblGrid>
      <w:tr w:rsidR="00E62749" w14:paraId="2F590A28" w14:textId="77777777" w:rsidTr="0004271F">
        <w:tc>
          <w:tcPr>
            <w:tcW w:w="5688" w:type="dxa"/>
            <w:shd w:val="clear" w:color="auto" w:fill="auto"/>
          </w:tcPr>
          <w:p w14:paraId="7B3DA336" w14:textId="77777777" w:rsidR="00E62749" w:rsidRDefault="00E62749" w:rsidP="0004271F">
            <w:pPr>
              <w:ind w:firstLine="700"/>
              <w:jc w:val="both"/>
              <w:rPr>
                <w:sz w:val="26"/>
                <w:szCs w:val="26"/>
              </w:rPr>
            </w:pPr>
          </w:p>
          <w:p w14:paraId="06AB59C3" w14:textId="77777777" w:rsidR="00E62749" w:rsidRDefault="00E62749" w:rsidP="00C20B0A">
            <w:pPr>
              <w:jc w:val="both"/>
              <w:rPr>
                <w:sz w:val="26"/>
                <w:szCs w:val="26"/>
              </w:rPr>
            </w:pPr>
          </w:p>
          <w:p w14:paraId="769F4D27" w14:textId="77777777" w:rsidR="007F42D6" w:rsidRDefault="007F42D6" w:rsidP="00E03976">
            <w:pPr>
              <w:ind w:firstLine="700"/>
              <w:jc w:val="both"/>
              <w:rPr>
                <w:sz w:val="26"/>
                <w:szCs w:val="26"/>
              </w:rPr>
            </w:pPr>
          </w:p>
          <w:p w14:paraId="585FBDAA" w14:textId="77777777" w:rsidR="007F42D6" w:rsidRDefault="007F42D6" w:rsidP="00E03976">
            <w:pPr>
              <w:ind w:firstLine="700"/>
              <w:jc w:val="both"/>
              <w:rPr>
                <w:sz w:val="26"/>
                <w:szCs w:val="26"/>
              </w:rPr>
            </w:pPr>
          </w:p>
          <w:p w14:paraId="6BFBFD32" w14:textId="77777777" w:rsidR="007F42D6" w:rsidRDefault="007F42D6" w:rsidP="00E03976">
            <w:pPr>
              <w:ind w:firstLine="700"/>
              <w:jc w:val="both"/>
              <w:rPr>
                <w:sz w:val="26"/>
                <w:szCs w:val="26"/>
              </w:rPr>
            </w:pPr>
          </w:p>
          <w:p w14:paraId="3D2D4A38" w14:textId="77777777" w:rsidR="007F42D6" w:rsidRDefault="007F42D6" w:rsidP="00E03976">
            <w:pPr>
              <w:ind w:firstLine="700"/>
              <w:jc w:val="both"/>
              <w:rPr>
                <w:sz w:val="26"/>
                <w:szCs w:val="26"/>
              </w:rPr>
            </w:pPr>
          </w:p>
          <w:p w14:paraId="0D852548" w14:textId="77777777" w:rsidR="007F42D6" w:rsidRDefault="007F42D6" w:rsidP="00E03976">
            <w:pPr>
              <w:ind w:firstLine="700"/>
              <w:jc w:val="both"/>
              <w:rPr>
                <w:sz w:val="26"/>
                <w:szCs w:val="26"/>
              </w:rPr>
            </w:pPr>
          </w:p>
          <w:p w14:paraId="47F3F3F4" w14:textId="77777777" w:rsidR="007F42D6" w:rsidRDefault="007F42D6" w:rsidP="00E03976">
            <w:pPr>
              <w:ind w:firstLine="700"/>
              <w:jc w:val="both"/>
              <w:rPr>
                <w:sz w:val="26"/>
                <w:szCs w:val="26"/>
              </w:rPr>
            </w:pPr>
          </w:p>
          <w:p w14:paraId="74E2A557" w14:textId="77777777" w:rsidR="007F42D6" w:rsidRDefault="007F42D6" w:rsidP="00E03976">
            <w:pPr>
              <w:ind w:firstLine="700"/>
              <w:jc w:val="both"/>
              <w:rPr>
                <w:sz w:val="26"/>
                <w:szCs w:val="26"/>
              </w:rPr>
            </w:pPr>
          </w:p>
          <w:p w14:paraId="35EDE24F" w14:textId="77777777" w:rsidR="00E62749" w:rsidRDefault="00E62749" w:rsidP="00AF793A">
            <w:pPr>
              <w:jc w:val="both"/>
            </w:pPr>
          </w:p>
        </w:tc>
        <w:tc>
          <w:tcPr>
            <w:tcW w:w="4119" w:type="dxa"/>
            <w:shd w:val="clear" w:color="auto" w:fill="auto"/>
          </w:tcPr>
          <w:p w14:paraId="020FB32A" w14:textId="77777777" w:rsidR="00E62749" w:rsidRDefault="00E62749" w:rsidP="0004271F">
            <w:pPr>
              <w:snapToGrid w:val="0"/>
            </w:pPr>
          </w:p>
        </w:tc>
      </w:tr>
    </w:tbl>
    <w:p w14:paraId="05E76758" w14:textId="69E121BA" w:rsidR="00E62749" w:rsidRDefault="00E62749" w:rsidP="00E62749">
      <w:pPr>
        <w:rPr>
          <w:sz w:val="28"/>
          <w:szCs w:val="28"/>
        </w:rPr>
      </w:pPr>
    </w:p>
    <w:p w14:paraId="7CD7BE5A" w14:textId="77777777" w:rsidR="00F57DFC" w:rsidRPr="001E2EEC" w:rsidRDefault="00F57DFC" w:rsidP="00E62749">
      <w:pPr>
        <w:rPr>
          <w:sz w:val="28"/>
          <w:szCs w:val="28"/>
        </w:rPr>
      </w:pPr>
    </w:p>
    <w:p w14:paraId="10858D25" w14:textId="0AA99250" w:rsidR="00E77928" w:rsidRDefault="00E77928" w:rsidP="00E77928">
      <w:pPr>
        <w:ind w:right="3400"/>
        <w:jc w:val="both"/>
        <w:rPr>
          <w:rFonts w:ascii="Liberation Serif" w:eastAsia="SimSun" w:hAnsi="Liberation Serif" w:cs="Mangal"/>
          <w:kern w:val="2"/>
          <w:lang w:eastAsia="zh-CN" w:bidi="hi-IN"/>
        </w:rPr>
      </w:pPr>
      <w:r w:rsidRPr="0044543B">
        <w:rPr>
          <w:rFonts w:eastAsia="SimSun"/>
          <w:kern w:val="2"/>
          <w:sz w:val="26"/>
          <w:szCs w:val="26"/>
          <w:lang w:eastAsia="zh-CN" w:bidi="hi-IN"/>
        </w:rPr>
        <w:t xml:space="preserve">     </w:t>
      </w:r>
      <w:r w:rsidRPr="00E77928">
        <w:rPr>
          <w:rFonts w:eastAsia="Calibri"/>
          <w:color w:val="000000"/>
          <w:kern w:val="2"/>
          <w:lang w:eastAsia="zh-CN" w:bidi="hi-IN"/>
        </w:rPr>
        <w:t xml:space="preserve">Об утверждении правил землепользования и застройки </w:t>
      </w:r>
      <w:proofErr w:type="spellStart"/>
      <w:r w:rsidRPr="00E77928">
        <w:rPr>
          <w:rFonts w:eastAsia="Calibri"/>
          <w:color w:val="000000"/>
          <w:kern w:val="2"/>
          <w:lang w:eastAsia="zh-CN" w:bidi="hi-IN"/>
        </w:rPr>
        <w:t>Питишевского</w:t>
      </w:r>
      <w:proofErr w:type="spellEnd"/>
      <w:r w:rsidRPr="00E77928">
        <w:rPr>
          <w:rFonts w:eastAsia="Calibri"/>
          <w:color w:val="000000"/>
          <w:kern w:val="2"/>
          <w:lang w:eastAsia="zh-CN" w:bidi="hi-IN"/>
        </w:rPr>
        <w:t xml:space="preserve"> сельского поселения </w:t>
      </w:r>
      <w:proofErr w:type="spellStart"/>
      <w:r w:rsidRPr="00E77928">
        <w:rPr>
          <w:rFonts w:eastAsia="Calibri"/>
          <w:color w:val="000000"/>
          <w:kern w:val="2"/>
          <w:lang w:eastAsia="zh-CN" w:bidi="hi-IN"/>
        </w:rPr>
        <w:t>Аликовского</w:t>
      </w:r>
      <w:proofErr w:type="spellEnd"/>
      <w:r w:rsidRPr="00E77928">
        <w:rPr>
          <w:rFonts w:eastAsia="Calibri"/>
          <w:color w:val="000000"/>
          <w:kern w:val="2"/>
          <w:lang w:eastAsia="zh-CN" w:bidi="hi-IN"/>
        </w:rPr>
        <w:t xml:space="preserve"> района Чувашской Республики</w:t>
      </w:r>
      <w:r w:rsidRPr="00E77928">
        <w:rPr>
          <w:rFonts w:eastAsia="Calibri"/>
          <w:kern w:val="2"/>
          <w:lang w:eastAsia="zh-CN" w:bidi="hi-IN"/>
        </w:rPr>
        <w:t xml:space="preserve"> </w:t>
      </w:r>
    </w:p>
    <w:p w14:paraId="265EC687" w14:textId="4F4CD7AF" w:rsidR="00E77928" w:rsidRDefault="00E77928" w:rsidP="00E77928">
      <w:pPr>
        <w:ind w:right="3400"/>
        <w:jc w:val="both"/>
        <w:rPr>
          <w:rFonts w:ascii="Liberation Serif" w:eastAsia="SimSun" w:hAnsi="Liberation Serif" w:cs="Mangal"/>
          <w:kern w:val="2"/>
          <w:lang w:eastAsia="zh-CN" w:bidi="hi-IN"/>
        </w:rPr>
      </w:pPr>
    </w:p>
    <w:p w14:paraId="51FB3CF3" w14:textId="77777777" w:rsidR="00E77928" w:rsidRPr="00E77928" w:rsidRDefault="00E77928" w:rsidP="00E77928">
      <w:pPr>
        <w:ind w:right="3400"/>
        <w:jc w:val="both"/>
        <w:rPr>
          <w:rFonts w:ascii="Liberation Serif" w:eastAsia="SimSun" w:hAnsi="Liberation Serif" w:cs="Mangal"/>
          <w:kern w:val="2"/>
          <w:lang w:eastAsia="zh-CN" w:bidi="hi-IN"/>
        </w:rPr>
      </w:pPr>
    </w:p>
    <w:p w14:paraId="6E8484F4" w14:textId="667D4401" w:rsidR="00E77928" w:rsidRPr="00E77928" w:rsidRDefault="00E77928" w:rsidP="00E77928">
      <w:pPr>
        <w:spacing w:before="240" w:after="120"/>
        <w:ind w:firstLine="426"/>
        <w:jc w:val="both"/>
        <w:rPr>
          <w:rFonts w:ascii="Liberation Serif" w:eastAsia="SimSun" w:hAnsi="Liberation Serif" w:cs="Mangal"/>
          <w:kern w:val="2"/>
          <w:lang w:eastAsia="zh-CN" w:bidi="hi-IN"/>
        </w:rPr>
      </w:pPr>
      <w:r w:rsidRPr="00E77928">
        <w:rPr>
          <w:rFonts w:ascii="Liberation Serif" w:eastAsia="Calibri" w:hAnsi="Liberation Serif" w:cs="Mangal"/>
          <w:kern w:val="2"/>
          <w:lang w:eastAsia="zh-CN" w:bidi="hi-IN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ст. 31, 32, 33 Градостроительного кодекса Российской Федерации,  Уставом </w:t>
      </w:r>
      <w:proofErr w:type="spellStart"/>
      <w:r w:rsidRPr="00E77928">
        <w:rPr>
          <w:rFonts w:ascii="Liberation Serif" w:eastAsia="Calibri" w:hAnsi="Liberation Serif" w:cs="Mangal"/>
          <w:kern w:val="2"/>
          <w:lang w:eastAsia="zh-CN" w:bidi="hi-IN"/>
        </w:rPr>
        <w:t>Питишевского</w:t>
      </w:r>
      <w:proofErr w:type="spellEnd"/>
      <w:r w:rsidRPr="00E77928">
        <w:rPr>
          <w:rFonts w:ascii="Liberation Serif" w:eastAsia="Calibri" w:hAnsi="Liberation Serif" w:cs="Mangal"/>
          <w:kern w:val="2"/>
          <w:lang w:eastAsia="zh-CN" w:bidi="hi-IN"/>
        </w:rPr>
        <w:t xml:space="preserve"> сельского поселения </w:t>
      </w:r>
      <w:proofErr w:type="spellStart"/>
      <w:r w:rsidRPr="00E77928">
        <w:rPr>
          <w:rFonts w:ascii="Liberation Serif" w:eastAsia="Calibri" w:hAnsi="Liberation Serif" w:cs="Mangal"/>
          <w:kern w:val="2"/>
          <w:lang w:eastAsia="zh-CN" w:bidi="hi-IN"/>
        </w:rPr>
        <w:t>Аликовского</w:t>
      </w:r>
      <w:proofErr w:type="spellEnd"/>
      <w:r w:rsidRPr="00E77928">
        <w:rPr>
          <w:rFonts w:ascii="Liberation Serif" w:eastAsia="Calibri" w:hAnsi="Liberation Serif" w:cs="Mangal"/>
          <w:kern w:val="2"/>
          <w:lang w:eastAsia="zh-CN" w:bidi="hi-IN"/>
        </w:rPr>
        <w:t xml:space="preserve"> района Чувашской Республики, заключением о публичных слушаниях от «</w:t>
      </w:r>
      <w:r w:rsidRPr="00E77928">
        <w:rPr>
          <w:rFonts w:ascii="Liberation Serif" w:eastAsia="Calibri" w:hAnsi="Liberation Serif" w:cs="Mangal"/>
          <w:kern w:val="2"/>
          <w:lang w:eastAsia="zh-CN" w:bidi="hi-IN"/>
        </w:rPr>
        <w:t>18</w:t>
      </w:r>
      <w:r w:rsidRPr="00E77928">
        <w:rPr>
          <w:rFonts w:ascii="Liberation Serif" w:eastAsia="Calibri" w:hAnsi="Liberation Serif" w:cs="Mangal"/>
          <w:kern w:val="2"/>
          <w:lang w:eastAsia="zh-CN" w:bidi="hi-IN"/>
        </w:rPr>
        <w:t xml:space="preserve">» </w:t>
      </w:r>
      <w:r w:rsidRPr="00E77928">
        <w:rPr>
          <w:rFonts w:ascii="Liberation Serif" w:eastAsia="Calibri" w:hAnsi="Liberation Serif" w:cs="Mangal"/>
          <w:kern w:val="2"/>
          <w:lang w:eastAsia="zh-CN" w:bidi="hi-IN"/>
        </w:rPr>
        <w:t>ма</w:t>
      </w:r>
      <w:r w:rsidRPr="00E77928">
        <w:rPr>
          <w:rFonts w:ascii="Liberation Serif" w:eastAsia="Calibri" w:hAnsi="Liberation Serif" w:cs="Mangal"/>
          <w:kern w:val="2"/>
          <w:lang w:eastAsia="zh-CN" w:bidi="hi-IN"/>
        </w:rPr>
        <w:t>я</w:t>
      </w:r>
      <w:r w:rsidRPr="00E77928">
        <w:rPr>
          <w:rFonts w:ascii="Liberation Serif" w:eastAsia="Calibri" w:hAnsi="Liberation Serif" w:cs="Mangal"/>
          <w:color w:val="FF0000"/>
          <w:kern w:val="2"/>
          <w:lang w:eastAsia="zh-CN" w:bidi="hi-IN"/>
        </w:rPr>
        <w:t xml:space="preserve"> </w:t>
      </w:r>
      <w:r w:rsidRPr="00E77928">
        <w:rPr>
          <w:rFonts w:ascii="Liberation Serif" w:eastAsia="Calibri" w:hAnsi="Liberation Serif" w:cs="Mangal"/>
          <w:kern w:val="2"/>
          <w:lang w:eastAsia="zh-CN" w:bidi="hi-IN"/>
        </w:rPr>
        <w:t>20</w:t>
      </w:r>
      <w:r w:rsidRPr="00E77928">
        <w:rPr>
          <w:rFonts w:ascii="Liberation Serif" w:eastAsia="Calibri" w:hAnsi="Liberation Serif" w:cs="Mangal"/>
          <w:kern w:val="2"/>
          <w:lang w:eastAsia="zh-CN" w:bidi="hi-IN"/>
        </w:rPr>
        <w:t>20</w:t>
      </w:r>
      <w:r w:rsidRPr="00E77928">
        <w:rPr>
          <w:rFonts w:ascii="Liberation Serif" w:eastAsia="Calibri" w:hAnsi="Liberation Serif" w:cs="Mangal"/>
          <w:kern w:val="2"/>
          <w:lang w:eastAsia="zh-CN" w:bidi="hi-IN"/>
        </w:rPr>
        <w:t xml:space="preserve"> года, Собрание депутатов </w:t>
      </w:r>
      <w:proofErr w:type="spellStart"/>
      <w:r w:rsidRPr="00E77928">
        <w:rPr>
          <w:rFonts w:ascii="Liberation Serif" w:eastAsia="Calibri" w:hAnsi="Liberation Serif" w:cs="Mangal"/>
          <w:kern w:val="2"/>
          <w:lang w:eastAsia="zh-CN" w:bidi="hi-IN"/>
        </w:rPr>
        <w:t>Питишевского</w:t>
      </w:r>
      <w:proofErr w:type="spellEnd"/>
      <w:r w:rsidRPr="00E77928">
        <w:rPr>
          <w:rFonts w:ascii="Liberation Serif" w:eastAsia="Calibri" w:hAnsi="Liberation Serif" w:cs="Mangal"/>
          <w:kern w:val="2"/>
          <w:lang w:eastAsia="zh-CN" w:bidi="hi-IN"/>
        </w:rPr>
        <w:t xml:space="preserve"> сельского поселения решило:</w:t>
      </w:r>
    </w:p>
    <w:p w14:paraId="6CED6D8A" w14:textId="77777777" w:rsidR="00E77928" w:rsidRPr="00E77928" w:rsidRDefault="00E77928" w:rsidP="00E77928">
      <w:pPr>
        <w:jc w:val="both"/>
        <w:rPr>
          <w:rFonts w:ascii="Liberation Serif" w:eastAsia="SimSun" w:hAnsi="Liberation Serif" w:cs="Mangal"/>
          <w:kern w:val="2"/>
          <w:lang w:eastAsia="zh-CN" w:bidi="hi-IN"/>
        </w:rPr>
      </w:pPr>
      <w:r w:rsidRPr="00E77928">
        <w:rPr>
          <w:rFonts w:ascii="Liberation Serif" w:eastAsia="Calibri" w:hAnsi="Liberation Serif" w:cs="Mangal"/>
          <w:kern w:val="2"/>
          <w:lang w:eastAsia="zh-CN" w:bidi="hi-IN"/>
        </w:rPr>
        <w:t xml:space="preserve">1. </w:t>
      </w:r>
      <w:proofErr w:type="gramStart"/>
      <w:r w:rsidRPr="00E77928">
        <w:rPr>
          <w:rFonts w:ascii="Liberation Serif" w:eastAsia="Calibri" w:hAnsi="Liberation Serif" w:cs="Mangal"/>
          <w:kern w:val="2"/>
          <w:lang w:eastAsia="zh-CN" w:bidi="hi-IN"/>
        </w:rPr>
        <w:t xml:space="preserve">Утвердить </w:t>
      </w:r>
      <w:r w:rsidRPr="00E77928">
        <w:rPr>
          <w:rFonts w:ascii="Liberation Serif" w:eastAsia="MS Mincho" w:hAnsi="Liberation Serif" w:cs="Mangal"/>
          <w:kern w:val="2"/>
          <w:lang w:eastAsia="zh-CN" w:bidi="hi-IN"/>
        </w:rPr>
        <w:t xml:space="preserve"> </w:t>
      </w:r>
      <w:r w:rsidRPr="00E77928">
        <w:rPr>
          <w:rFonts w:eastAsia="Calibri"/>
          <w:color w:val="000000"/>
          <w:kern w:val="2"/>
          <w:lang w:eastAsia="zh-CN" w:bidi="hi-IN"/>
        </w:rPr>
        <w:t>правила</w:t>
      </w:r>
      <w:proofErr w:type="gramEnd"/>
      <w:r w:rsidRPr="00E77928">
        <w:rPr>
          <w:rFonts w:eastAsia="Calibri"/>
          <w:color w:val="000000"/>
          <w:kern w:val="2"/>
          <w:lang w:eastAsia="zh-CN" w:bidi="hi-IN"/>
        </w:rPr>
        <w:t xml:space="preserve"> землепользования и застройки </w:t>
      </w:r>
      <w:proofErr w:type="spellStart"/>
      <w:r w:rsidRPr="00E77928">
        <w:rPr>
          <w:rFonts w:eastAsia="Calibri"/>
          <w:color w:val="000000"/>
          <w:kern w:val="2"/>
          <w:lang w:eastAsia="zh-CN" w:bidi="hi-IN"/>
        </w:rPr>
        <w:t>Питишевского</w:t>
      </w:r>
      <w:proofErr w:type="spellEnd"/>
      <w:r w:rsidRPr="00E77928">
        <w:rPr>
          <w:rFonts w:eastAsia="Calibri"/>
          <w:color w:val="000000"/>
          <w:kern w:val="2"/>
          <w:lang w:eastAsia="zh-CN" w:bidi="hi-IN"/>
        </w:rPr>
        <w:t xml:space="preserve"> сельского поселения </w:t>
      </w:r>
      <w:proofErr w:type="spellStart"/>
      <w:r w:rsidRPr="00E77928">
        <w:rPr>
          <w:rFonts w:eastAsia="Calibri"/>
          <w:color w:val="000000"/>
          <w:kern w:val="2"/>
          <w:lang w:eastAsia="zh-CN" w:bidi="hi-IN"/>
        </w:rPr>
        <w:t>Аликовского</w:t>
      </w:r>
      <w:proofErr w:type="spellEnd"/>
      <w:r w:rsidRPr="00E77928">
        <w:rPr>
          <w:rFonts w:eastAsia="Calibri"/>
          <w:color w:val="000000"/>
          <w:kern w:val="2"/>
          <w:lang w:eastAsia="zh-CN" w:bidi="hi-IN"/>
        </w:rPr>
        <w:t xml:space="preserve"> района Чувашской Республики</w:t>
      </w:r>
      <w:r w:rsidRPr="00E77928">
        <w:rPr>
          <w:rFonts w:eastAsia="Calibri"/>
          <w:kern w:val="2"/>
          <w:lang w:eastAsia="zh-CN" w:bidi="hi-IN"/>
        </w:rPr>
        <w:t xml:space="preserve"> </w:t>
      </w:r>
      <w:r w:rsidRPr="00E77928">
        <w:rPr>
          <w:rFonts w:ascii="Liberation Serif" w:eastAsia="MS Mincho" w:hAnsi="Liberation Serif" w:cs="Mangal"/>
          <w:kern w:val="2"/>
          <w:lang w:eastAsia="zh-CN" w:bidi="hi-IN"/>
        </w:rPr>
        <w:t xml:space="preserve"> (Приложение №1).</w:t>
      </w:r>
    </w:p>
    <w:p w14:paraId="6B902C5C" w14:textId="5EC63801" w:rsidR="00E77928" w:rsidRPr="00E77928" w:rsidRDefault="00E77928" w:rsidP="00E77928">
      <w:pPr>
        <w:jc w:val="both"/>
        <w:rPr>
          <w:rFonts w:ascii="Liberation Serif" w:eastAsia="SimSun" w:hAnsi="Liberation Serif" w:cs="Mangal"/>
          <w:kern w:val="2"/>
          <w:lang w:eastAsia="zh-CN" w:bidi="hi-IN"/>
        </w:rPr>
      </w:pPr>
      <w:r w:rsidRPr="00E77928">
        <w:rPr>
          <w:rFonts w:ascii="Liberation Serif" w:eastAsia="Calibri" w:hAnsi="Liberation Serif" w:cs="Mangal"/>
          <w:kern w:val="2"/>
          <w:lang w:eastAsia="zh-CN" w:bidi="hi-IN"/>
        </w:rPr>
        <w:t xml:space="preserve">2. </w:t>
      </w:r>
      <w:r w:rsidRPr="00E77928">
        <w:rPr>
          <w:rFonts w:ascii="Liberation Serif" w:eastAsia="MS Mincho" w:hAnsi="Liberation Serif" w:cs="Mangal"/>
          <w:kern w:val="2"/>
          <w:lang w:eastAsia="zh-CN" w:bidi="hi-IN"/>
        </w:rPr>
        <w:t>Признать утратившим силу «</w:t>
      </w:r>
      <w:r w:rsidRPr="00E77928">
        <w:rPr>
          <w:rFonts w:eastAsia="SimSun"/>
          <w:kern w:val="2"/>
          <w:lang w:eastAsia="zh-CN" w:bidi="hi-IN"/>
        </w:rPr>
        <w:t xml:space="preserve">Об утверждении правил землепользования и застройки </w:t>
      </w:r>
      <w:proofErr w:type="spellStart"/>
      <w:r w:rsidRPr="00E77928">
        <w:rPr>
          <w:rFonts w:eastAsia="SimSun"/>
          <w:kern w:val="2"/>
          <w:lang w:eastAsia="zh-CN" w:bidi="hi-IN"/>
        </w:rPr>
        <w:t>Питишевского</w:t>
      </w:r>
      <w:proofErr w:type="spellEnd"/>
      <w:r w:rsidRPr="00E77928">
        <w:rPr>
          <w:rFonts w:eastAsia="SimSun"/>
          <w:kern w:val="2"/>
          <w:lang w:eastAsia="zh-CN" w:bidi="hi-IN"/>
        </w:rPr>
        <w:t xml:space="preserve"> сельского поселения </w:t>
      </w:r>
      <w:proofErr w:type="spellStart"/>
      <w:r w:rsidRPr="00E77928">
        <w:rPr>
          <w:rFonts w:eastAsia="SimSun"/>
          <w:kern w:val="2"/>
          <w:lang w:eastAsia="zh-CN" w:bidi="hi-IN"/>
        </w:rPr>
        <w:t>Аликовского</w:t>
      </w:r>
      <w:proofErr w:type="spellEnd"/>
      <w:r w:rsidRPr="00E77928">
        <w:rPr>
          <w:rFonts w:eastAsia="SimSun"/>
          <w:kern w:val="2"/>
          <w:lang w:eastAsia="zh-CN" w:bidi="hi-IN"/>
        </w:rPr>
        <w:t xml:space="preserve"> района Чувашской Республики</w:t>
      </w:r>
      <w:proofErr w:type="gramStart"/>
      <w:r w:rsidRPr="00E77928">
        <w:rPr>
          <w:rFonts w:ascii="Liberation Serif" w:eastAsia="MS Mincho" w:hAnsi="Liberation Serif" w:cs="Mangal"/>
          <w:kern w:val="2"/>
          <w:lang w:eastAsia="zh-CN" w:bidi="hi-IN"/>
        </w:rPr>
        <w:t>»,  утвержденные</w:t>
      </w:r>
      <w:proofErr w:type="gramEnd"/>
      <w:r w:rsidRPr="00E77928">
        <w:rPr>
          <w:rFonts w:ascii="Liberation Serif" w:eastAsia="MS Mincho" w:hAnsi="Liberation Serif" w:cs="Mangal"/>
          <w:kern w:val="2"/>
          <w:lang w:eastAsia="zh-CN" w:bidi="hi-IN"/>
        </w:rPr>
        <w:t xml:space="preserve">  решением Собрания депутатов </w:t>
      </w:r>
      <w:proofErr w:type="spellStart"/>
      <w:r w:rsidRPr="00E77928">
        <w:rPr>
          <w:rFonts w:ascii="Liberation Serif" w:eastAsia="MS Mincho" w:hAnsi="Liberation Serif" w:cs="Mangal"/>
          <w:kern w:val="2"/>
          <w:lang w:eastAsia="zh-CN" w:bidi="hi-IN"/>
        </w:rPr>
        <w:t>Питишевского</w:t>
      </w:r>
      <w:proofErr w:type="spellEnd"/>
      <w:r w:rsidRPr="00E77928">
        <w:rPr>
          <w:rFonts w:ascii="Liberation Serif" w:eastAsia="MS Mincho" w:hAnsi="Liberation Serif" w:cs="Mangal"/>
          <w:kern w:val="2"/>
          <w:lang w:eastAsia="zh-CN" w:bidi="hi-IN"/>
        </w:rPr>
        <w:t xml:space="preserve"> сельского поселения №</w:t>
      </w:r>
      <w:r w:rsidRPr="00E77928">
        <w:rPr>
          <w:rFonts w:ascii="Liberation Serif" w:eastAsia="MS Mincho" w:hAnsi="Liberation Serif" w:cs="Mangal"/>
          <w:kern w:val="2"/>
          <w:lang w:eastAsia="zh-CN" w:bidi="hi-IN"/>
        </w:rPr>
        <w:t>66</w:t>
      </w:r>
      <w:r w:rsidRPr="00E77928">
        <w:rPr>
          <w:rFonts w:ascii="Liberation Serif" w:eastAsia="MS Mincho" w:hAnsi="Liberation Serif" w:cs="Mangal"/>
          <w:kern w:val="2"/>
          <w:lang w:eastAsia="zh-CN" w:bidi="hi-IN"/>
        </w:rPr>
        <w:t xml:space="preserve"> от </w:t>
      </w:r>
      <w:r w:rsidRPr="00E77928">
        <w:rPr>
          <w:rFonts w:ascii="Liberation Serif" w:eastAsia="MS Mincho" w:hAnsi="Liberation Serif" w:cs="Mangal"/>
          <w:kern w:val="2"/>
          <w:lang w:eastAsia="zh-CN" w:bidi="hi-IN"/>
        </w:rPr>
        <w:t>14.03</w:t>
      </w:r>
      <w:r w:rsidRPr="00E77928">
        <w:rPr>
          <w:rFonts w:ascii="Liberation Serif" w:eastAsia="MS Mincho" w:hAnsi="Liberation Serif" w:cs="Mangal"/>
          <w:kern w:val="2"/>
          <w:lang w:eastAsia="zh-CN" w:bidi="hi-IN"/>
        </w:rPr>
        <w:t>.201</w:t>
      </w:r>
      <w:r w:rsidRPr="00E77928">
        <w:rPr>
          <w:rFonts w:ascii="Liberation Serif" w:eastAsia="MS Mincho" w:hAnsi="Liberation Serif" w:cs="Mangal"/>
          <w:kern w:val="2"/>
          <w:lang w:eastAsia="zh-CN" w:bidi="hi-IN"/>
        </w:rPr>
        <w:t>7</w:t>
      </w:r>
      <w:r w:rsidRPr="00E77928">
        <w:rPr>
          <w:rFonts w:ascii="Liberation Serif" w:eastAsia="MS Mincho" w:hAnsi="Liberation Serif" w:cs="Mangal"/>
          <w:kern w:val="2"/>
          <w:lang w:eastAsia="zh-CN" w:bidi="hi-IN"/>
        </w:rPr>
        <w:t xml:space="preserve"> г. </w:t>
      </w:r>
    </w:p>
    <w:p w14:paraId="1502AE8D" w14:textId="77777777" w:rsidR="00E77928" w:rsidRPr="00E77928" w:rsidRDefault="00E77928" w:rsidP="00E77928">
      <w:pPr>
        <w:ind w:left="-113"/>
        <w:jc w:val="both"/>
        <w:rPr>
          <w:rFonts w:ascii="Liberation Serif" w:eastAsia="SimSun" w:hAnsi="Liberation Serif" w:cs="Mangal"/>
          <w:kern w:val="2"/>
          <w:lang w:eastAsia="zh-CN" w:bidi="hi-IN"/>
        </w:rPr>
      </w:pPr>
      <w:r w:rsidRPr="00E77928">
        <w:rPr>
          <w:rFonts w:ascii="Liberation Serif" w:eastAsia="Liberation Serif" w:hAnsi="Liberation Serif" w:cs="Liberation Serif"/>
          <w:kern w:val="2"/>
          <w:lang w:eastAsia="zh-CN" w:bidi="hi-IN"/>
        </w:rPr>
        <w:t xml:space="preserve"> </w:t>
      </w:r>
      <w:r w:rsidRPr="00E77928">
        <w:rPr>
          <w:rFonts w:ascii="Liberation Serif" w:eastAsia="Calibri" w:hAnsi="Liberation Serif" w:cs="Mangal"/>
          <w:kern w:val="2"/>
          <w:lang w:eastAsia="zh-CN" w:bidi="hi-IN"/>
        </w:rPr>
        <w:t>3. Настоящее решение вступает в силу со дня его официального опубликования.</w:t>
      </w:r>
    </w:p>
    <w:p w14:paraId="7A746353" w14:textId="77777777" w:rsidR="00744FDF" w:rsidRPr="00E77928" w:rsidRDefault="00744FDF" w:rsidP="0010425E">
      <w:pPr>
        <w:pStyle w:val="af8"/>
        <w:rPr>
          <w:sz w:val="24"/>
          <w:szCs w:val="24"/>
        </w:rPr>
      </w:pPr>
    </w:p>
    <w:p w14:paraId="2A1D580C" w14:textId="77777777" w:rsidR="00744FDF" w:rsidRPr="007852F0" w:rsidRDefault="00744FDF" w:rsidP="0010425E">
      <w:pPr>
        <w:pStyle w:val="af8"/>
        <w:rPr>
          <w:sz w:val="24"/>
          <w:szCs w:val="24"/>
        </w:rPr>
      </w:pPr>
    </w:p>
    <w:p w14:paraId="4B856526" w14:textId="5E136BD9" w:rsidR="0010425E" w:rsidRPr="007852F0" w:rsidRDefault="002B021E" w:rsidP="0010425E">
      <w:pPr>
        <w:pStyle w:val="af8"/>
        <w:rPr>
          <w:sz w:val="24"/>
          <w:szCs w:val="24"/>
        </w:rPr>
      </w:pPr>
      <w:r w:rsidRPr="007852F0">
        <w:rPr>
          <w:sz w:val="24"/>
          <w:szCs w:val="24"/>
        </w:rPr>
        <w:t> </w:t>
      </w:r>
    </w:p>
    <w:p w14:paraId="578640EA" w14:textId="77777777" w:rsidR="0010425E" w:rsidRPr="007852F0" w:rsidRDefault="0010425E" w:rsidP="0010425E">
      <w:pPr>
        <w:pStyle w:val="af8"/>
        <w:rPr>
          <w:rFonts w:ascii="Times New Roman" w:hAnsi="Times New Roman" w:cs="Times New Roman"/>
          <w:sz w:val="24"/>
          <w:szCs w:val="24"/>
        </w:rPr>
      </w:pPr>
      <w:r w:rsidRPr="007852F0">
        <w:rPr>
          <w:rFonts w:ascii="Times New Roman" w:hAnsi="Times New Roman" w:cs="Times New Roman"/>
          <w:sz w:val="24"/>
          <w:szCs w:val="24"/>
        </w:rPr>
        <w:t>Председатель Собрания депутатов</w:t>
      </w:r>
    </w:p>
    <w:p w14:paraId="5475303E" w14:textId="77777777" w:rsidR="0010425E" w:rsidRPr="007852F0" w:rsidRDefault="0010425E" w:rsidP="0010425E">
      <w:pPr>
        <w:pStyle w:val="af8"/>
        <w:rPr>
          <w:rFonts w:ascii="Times New Roman" w:hAnsi="Times New Roman" w:cs="Times New Roman"/>
          <w:sz w:val="24"/>
          <w:szCs w:val="24"/>
        </w:rPr>
      </w:pPr>
      <w:proofErr w:type="spellStart"/>
      <w:r w:rsidRPr="007852F0">
        <w:rPr>
          <w:rFonts w:ascii="Times New Roman" w:hAnsi="Times New Roman" w:cs="Times New Roman"/>
          <w:sz w:val="24"/>
          <w:szCs w:val="24"/>
        </w:rPr>
        <w:t>Питишевского</w:t>
      </w:r>
      <w:proofErr w:type="spellEnd"/>
      <w:r w:rsidRPr="007852F0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           </w:t>
      </w:r>
      <w:proofErr w:type="spellStart"/>
      <w:r w:rsidRPr="007852F0">
        <w:rPr>
          <w:rFonts w:ascii="Times New Roman" w:hAnsi="Times New Roman" w:cs="Times New Roman"/>
          <w:sz w:val="24"/>
          <w:szCs w:val="24"/>
        </w:rPr>
        <w:t>А.Г.Фирсова</w:t>
      </w:r>
      <w:proofErr w:type="spellEnd"/>
    </w:p>
    <w:p w14:paraId="2EC88F32" w14:textId="77777777" w:rsidR="0010425E" w:rsidRPr="007852F0" w:rsidRDefault="0010425E" w:rsidP="0010425E">
      <w:pPr>
        <w:jc w:val="both"/>
      </w:pPr>
    </w:p>
    <w:p w14:paraId="5F2A2E61" w14:textId="77777777" w:rsidR="002B021E" w:rsidRPr="007852F0" w:rsidRDefault="002B021E" w:rsidP="0010425E">
      <w:pPr>
        <w:jc w:val="both"/>
      </w:pPr>
      <w:r w:rsidRPr="007852F0">
        <w:t xml:space="preserve"> Глава </w:t>
      </w:r>
      <w:proofErr w:type="spellStart"/>
      <w:r w:rsidRPr="007852F0">
        <w:t>Питишевского</w:t>
      </w:r>
      <w:proofErr w:type="spellEnd"/>
      <w:r w:rsidRPr="007852F0">
        <w:t xml:space="preserve"> </w:t>
      </w:r>
    </w:p>
    <w:p w14:paraId="7042286F" w14:textId="77777777" w:rsidR="002B021E" w:rsidRPr="007852F0" w:rsidRDefault="002B021E" w:rsidP="0010425E">
      <w:pPr>
        <w:jc w:val="both"/>
      </w:pPr>
      <w:r w:rsidRPr="007852F0">
        <w:t xml:space="preserve">сельского поселения                                                                             </w:t>
      </w:r>
      <w:proofErr w:type="spellStart"/>
      <w:r w:rsidRPr="007852F0">
        <w:t>А.Ю.Гаврилова</w:t>
      </w:r>
      <w:proofErr w:type="spellEnd"/>
    </w:p>
    <w:p w14:paraId="35162B6D" w14:textId="666D4E87" w:rsidR="002B021E" w:rsidRDefault="002B021E" w:rsidP="002B021E">
      <w:pPr>
        <w:ind w:firstLine="567"/>
        <w:jc w:val="both"/>
      </w:pPr>
    </w:p>
    <w:p w14:paraId="0A6A7AC5" w14:textId="31F4965C" w:rsidR="00744FDF" w:rsidRDefault="00744FDF" w:rsidP="002B021E">
      <w:pPr>
        <w:ind w:firstLine="567"/>
        <w:jc w:val="both"/>
      </w:pPr>
    </w:p>
    <w:p w14:paraId="0F390325" w14:textId="193A4D01" w:rsidR="00744FDF" w:rsidRDefault="00744FDF" w:rsidP="002B021E">
      <w:pPr>
        <w:ind w:firstLine="567"/>
        <w:jc w:val="both"/>
      </w:pPr>
    </w:p>
    <w:p w14:paraId="6CA8D96E" w14:textId="24AA4866" w:rsidR="00744FDF" w:rsidRDefault="00744FDF" w:rsidP="002B021E">
      <w:pPr>
        <w:ind w:firstLine="567"/>
        <w:jc w:val="both"/>
      </w:pPr>
    </w:p>
    <w:p w14:paraId="33A83936" w14:textId="57A7A362" w:rsidR="00744FDF" w:rsidRDefault="00744FDF" w:rsidP="002B021E">
      <w:pPr>
        <w:ind w:firstLine="567"/>
        <w:jc w:val="both"/>
      </w:pPr>
    </w:p>
    <w:sectPr w:rsidR="00744FDF" w:rsidSect="002B021E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C858B" w14:textId="77777777" w:rsidR="007C385C" w:rsidRDefault="007C385C" w:rsidP="007F42D6">
      <w:r>
        <w:separator/>
      </w:r>
    </w:p>
  </w:endnote>
  <w:endnote w:type="continuationSeparator" w:id="0">
    <w:p w14:paraId="7E3B2403" w14:textId="77777777" w:rsidR="007C385C" w:rsidRDefault="007C385C" w:rsidP="007F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 Chv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D82E1" w14:textId="77777777" w:rsidR="00FC6561" w:rsidRDefault="00FC656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422F6" w14:textId="77777777" w:rsidR="00FC6561" w:rsidRDefault="00FC656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CCB3A" w14:textId="77777777" w:rsidR="00FC6561" w:rsidRDefault="00FC656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5D49A" w14:textId="77777777" w:rsidR="007C385C" w:rsidRDefault="007C385C" w:rsidP="007F42D6">
      <w:r>
        <w:separator/>
      </w:r>
    </w:p>
  </w:footnote>
  <w:footnote w:type="continuationSeparator" w:id="0">
    <w:p w14:paraId="169B64EC" w14:textId="77777777" w:rsidR="007C385C" w:rsidRDefault="007C385C" w:rsidP="007F4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4172A" w14:textId="77777777" w:rsidR="00FC6561" w:rsidRDefault="00FC6561">
    <w:pPr>
      <w:pStyle w:val="ae"/>
      <w:jc w:val="center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33F981E5" w14:textId="77777777" w:rsidR="00FC6561" w:rsidRDefault="00FC6561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3DE8A" w14:textId="77777777" w:rsidR="00FC6561" w:rsidRDefault="00FC656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3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0855B7"/>
    <w:multiLevelType w:val="hybridMultilevel"/>
    <w:tmpl w:val="077A19C8"/>
    <w:lvl w:ilvl="0" w:tplc="13C24BB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14F22FCA"/>
    <w:multiLevelType w:val="hybridMultilevel"/>
    <w:tmpl w:val="7C4E520A"/>
    <w:lvl w:ilvl="0" w:tplc="2E7CA72A">
      <w:start w:val="7"/>
      <w:numFmt w:val="decimal"/>
      <w:lvlText w:val="%1)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D97A3B"/>
    <w:multiLevelType w:val="hybridMultilevel"/>
    <w:tmpl w:val="2056D95A"/>
    <w:lvl w:ilvl="0" w:tplc="828A8A3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E0F1E83"/>
    <w:multiLevelType w:val="hybridMultilevel"/>
    <w:tmpl w:val="ACA25544"/>
    <w:lvl w:ilvl="0" w:tplc="35741AD4">
      <w:start w:val="1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7266669"/>
    <w:multiLevelType w:val="hybridMultilevel"/>
    <w:tmpl w:val="0C32243E"/>
    <w:lvl w:ilvl="0" w:tplc="C596B8FC">
      <w:start w:val="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9B3513E"/>
    <w:multiLevelType w:val="hybridMultilevel"/>
    <w:tmpl w:val="300482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3B446035"/>
    <w:multiLevelType w:val="hybridMultilevel"/>
    <w:tmpl w:val="2E1EA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164C6"/>
    <w:multiLevelType w:val="hybridMultilevel"/>
    <w:tmpl w:val="CCB0F906"/>
    <w:lvl w:ilvl="0" w:tplc="68061BF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94E48"/>
    <w:multiLevelType w:val="hybridMultilevel"/>
    <w:tmpl w:val="70862730"/>
    <w:lvl w:ilvl="0" w:tplc="242AD12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E94FB2"/>
    <w:multiLevelType w:val="hybridMultilevel"/>
    <w:tmpl w:val="6C22F2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6E7461"/>
    <w:multiLevelType w:val="hybridMultilevel"/>
    <w:tmpl w:val="1C868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0552E"/>
    <w:multiLevelType w:val="hybridMultilevel"/>
    <w:tmpl w:val="EB246834"/>
    <w:lvl w:ilvl="0" w:tplc="0EE4B86E">
      <w:start w:val="1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1E51192"/>
    <w:multiLevelType w:val="hybridMultilevel"/>
    <w:tmpl w:val="5822755C"/>
    <w:lvl w:ilvl="0" w:tplc="2264DF04">
      <w:start w:val="7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9C5969"/>
    <w:multiLevelType w:val="hybridMultilevel"/>
    <w:tmpl w:val="550AF052"/>
    <w:lvl w:ilvl="0" w:tplc="C5889CA8">
      <w:start w:val="4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7F33E75"/>
    <w:multiLevelType w:val="hybridMultilevel"/>
    <w:tmpl w:val="C494FE26"/>
    <w:lvl w:ilvl="0" w:tplc="DA4C3822">
      <w:start w:val="7"/>
      <w:numFmt w:val="decimal"/>
      <w:lvlText w:val="%1)"/>
      <w:lvlJc w:val="left"/>
      <w:pPr>
        <w:ind w:left="17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B715671"/>
    <w:multiLevelType w:val="multilevel"/>
    <w:tmpl w:val="E4D2E4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91540F"/>
    <w:multiLevelType w:val="hybridMultilevel"/>
    <w:tmpl w:val="E51A96A8"/>
    <w:lvl w:ilvl="0" w:tplc="DA4C3822">
      <w:start w:val="7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1" w15:restartNumberingAfterBreak="0">
    <w:nsid w:val="75A50F51"/>
    <w:multiLevelType w:val="multilevel"/>
    <w:tmpl w:val="89D42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A57CA2"/>
    <w:multiLevelType w:val="hybridMultilevel"/>
    <w:tmpl w:val="2056D95A"/>
    <w:lvl w:ilvl="0" w:tplc="828A8A3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13"/>
  </w:num>
  <w:num w:numId="9">
    <w:abstractNumId w:val="17"/>
  </w:num>
  <w:num w:numId="10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21"/>
  </w:num>
  <w:num w:numId="14">
    <w:abstractNumId w:val="19"/>
  </w:num>
  <w:num w:numId="15">
    <w:abstractNumId w:val="0"/>
  </w:num>
  <w:num w:numId="16">
    <w:abstractNumId w:val="14"/>
  </w:num>
  <w:num w:numId="17">
    <w:abstractNumId w:val="1"/>
  </w:num>
  <w:num w:numId="18">
    <w:abstractNumId w:val="2"/>
  </w:num>
  <w:num w:numId="19">
    <w:abstractNumId w:val="3"/>
  </w:num>
  <w:num w:numId="20">
    <w:abstractNumId w:val="15"/>
  </w:num>
  <w:num w:numId="21">
    <w:abstractNumId w:val="11"/>
  </w:num>
  <w:num w:numId="22">
    <w:abstractNumId w:val="7"/>
  </w:num>
  <w:num w:numId="23">
    <w:abstractNumId w:val="16"/>
  </w:num>
  <w:num w:numId="24">
    <w:abstractNumId w:val="20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629"/>
    <w:rsid w:val="0000637C"/>
    <w:rsid w:val="00020F43"/>
    <w:rsid w:val="00033A33"/>
    <w:rsid w:val="00073EC6"/>
    <w:rsid w:val="00095137"/>
    <w:rsid w:val="000B62F5"/>
    <w:rsid w:val="000C04E6"/>
    <w:rsid w:val="000F576B"/>
    <w:rsid w:val="0010425E"/>
    <w:rsid w:val="00105773"/>
    <w:rsid w:val="001318E2"/>
    <w:rsid w:val="00141ED4"/>
    <w:rsid w:val="0014766F"/>
    <w:rsid w:val="00157841"/>
    <w:rsid w:val="00174B43"/>
    <w:rsid w:val="00190338"/>
    <w:rsid w:val="001E0756"/>
    <w:rsid w:val="001E2EEC"/>
    <w:rsid w:val="00244629"/>
    <w:rsid w:val="002717CA"/>
    <w:rsid w:val="00271E3F"/>
    <w:rsid w:val="002B021E"/>
    <w:rsid w:val="002B0D78"/>
    <w:rsid w:val="002C004B"/>
    <w:rsid w:val="002D7B7C"/>
    <w:rsid w:val="002E1461"/>
    <w:rsid w:val="002E5E33"/>
    <w:rsid w:val="00314872"/>
    <w:rsid w:val="00347B11"/>
    <w:rsid w:val="0035337D"/>
    <w:rsid w:val="00361C30"/>
    <w:rsid w:val="00371CC5"/>
    <w:rsid w:val="003858C1"/>
    <w:rsid w:val="00386AB3"/>
    <w:rsid w:val="003900E2"/>
    <w:rsid w:val="003D36D1"/>
    <w:rsid w:val="003E15CA"/>
    <w:rsid w:val="0040036D"/>
    <w:rsid w:val="0042113A"/>
    <w:rsid w:val="00421F5A"/>
    <w:rsid w:val="00440935"/>
    <w:rsid w:val="00463E4B"/>
    <w:rsid w:val="004C6758"/>
    <w:rsid w:val="004E4063"/>
    <w:rsid w:val="004F0F55"/>
    <w:rsid w:val="00516411"/>
    <w:rsid w:val="0053147B"/>
    <w:rsid w:val="005A56DE"/>
    <w:rsid w:val="005A7E0C"/>
    <w:rsid w:val="005E34A8"/>
    <w:rsid w:val="006237B1"/>
    <w:rsid w:val="00653605"/>
    <w:rsid w:val="00656360"/>
    <w:rsid w:val="0067069C"/>
    <w:rsid w:val="006B057F"/>
    <w:rsid w:val="006B18AB"/>
    <w:rsid w:val="006B284F"/>
    <w:rsid w:val="006B7D24"/>
    <w:rsid w:val="006F25FC"/>
    <w:rsid w:val="00744FDF"/>
    <w:rsid w:val="007548B4"/>
    <w:rsid w:val="0076773E"/>
    <w:rsid w:val="0077229C"/>
    <w:rsid w:val="00782038"/>
    <w:rsid w:val="007852F0"/>
    <w:rsid w:val="0079577C"/>
    <w:rsid w:val="007C385C"/>
    <w:rsid w:val="007E0F12"/>
    <w:rsid w:val="007E7591"/>
    <w:rsid w:val="007F42D6"/>
    <w:rsid w:val="008037FC"/>
    <w:rsid w:val="008167EE"/>
    <w:rsid w:val="0083563B"/>
    <w:rsid w:val="0083794D"/>
    <w:rsid w:val="00873C9F"/>
    <w:rsid w:val="00881923"/>
    <w:rsid w:val="008B6F71"/>
    <w:rsid w:val="008D3E42"/>
    <w:rsid w:val="008D602D"/>
    <w:rsid w:val="008E6528"/>
    <w:rsid w:val="009353EF"/>
    <w:rsid w:val="0096480C"/>
    <w:rsid w:val="00991C50"/>
    <w:rsid w:val="009B4E3D"/>
    <w:rsid w:val="009C4D5D"/>
    <w:rsid w:val="009C54AB"/>
    <w:rsid w:val="009E003B"/>
    <w:rsid w:val="00A00DCA"/>
    <w:rsid w:val="00A10D1E"/>
    <w:rsid w:val="00A27B9C"/>
    <w:rsid w:val="00A54374"/>
    <w:rsid w:val="00A571E1"/>
    <w:rsid w:val="00A65807"/>
    <w:rsid w:val="00AE4FD4"/>
    <w:rsid w:val="00AF03A6"/>
    <w:rsid w:val="00AF686A"/>
    <w:rsid w:val="00AF793A"/>
    <w:rsid w:val="00B15913"/>
    <w:rsid w:val="00BC1B83"/>
    <w:rsid w:val="00BC214B"/>
    <w:rsid w:val="00BD4F20"/>
    <w:rsid w:val="00BE3CD2"/>
    <w:rsid w:val="00BF6BE5"/>
    <w:rsid w:val="00C20B0A"/>
    <w:rsid w:val="00C460EF"/>
    <w:rsid w:val="00C478B6"/>
    <w:rsid w:val="00C52A95"/>
    <w:rsid w:val="00C535D4"/>
    <w:rsid w:val="00C71449"/>
    <w:rsid w:val="00C879AB"/>
    <w:rsid w:val="00CA1CA4"/>
    <w:rsid w:val="00CE36F2"/>
    <w:rsid w:val="00D204C0"/>
    <w:rsid w:val="00D63770"/>
    <w:rsid w:val="00D87411"/>
    <w:rsid w:val="00DA2213"/>
    <w:rsid w:val="00DA5934"/>
    <w:rsid w:val="00DB552A"/>
    <w:rsid w:val="00DC173F"/>
    <w:rsid w:val="00E03976"/>
    <w:rsid w:val="00E05A83"/>
    <w:rsid w:val="00E2535E"/>
    <w:rsid w:val="00E531FC"/>
    <w:rsid w:val="00E54BB7"/>
    <w:rsid w:val="00E62749"/>
    <w:rsid w:val="00E75096"/>
    <w:rsid w:val="00E77928"/>
    <w:rsid w:val="00E77D8C"/>
    <w:rsid w:val="00E8055F"/>
    <w:rsid w:val="00E846C1"/>
    <w:rsid w:val="00E96F65"/>
    <w:rsid w:val="00EB5ECA"/>
    <w:rsid w:val="00EC2212"/>
    <w:rsid w:val="00EC7875"/>
    <w:rsid w:val="00F07669"/>
    <w:rsid w:val="00F57DFC"/>
    <w:rsid w:val="00F60B0B"/>
    <w:rsid w:val="00FC5A5A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28E581"/>
  <w15:docId w15:val="{8D08727E-FF98-4B03-8702-BF5B393E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4629"/>
    <w:rPr>
      <w:sz w:val="24"/>
      <w:szCs w:val="24"/>
    </w:rPr>
  </w:style>
  <w:style w:type="paragraph" w:styleId="1">
    <w:name w:val="heading 1"/>
    <w:basedOn w:val="a"/>
    <w:next w:val="a"/>
    <w:qFormat/>
    <w:rsid w:val="00244629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4629"/>
    <w:pPr>
      <w:jc w:val="both"/>
    </w:pPr>
  </w:style>
  <w:style w:type="table" w:styleId="a5">
    <w:name w:val="Table Grid"/>
    <w:basedOn w:val="a1"/>
    <w:rsid w:val="00244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ормальный (таблица)"/>
    <w:basedOn w:val="a"/>
    <w:next w:val="a"/>
    <w:rsid w:val="00873C9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7">
    <w:name w:val="Прижатый влево"/>
    <w:basedOn w:val="a"/>
    <w:next w:val="a"/>
    <w:rsid w:val="00873C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Body Text Indent"/>
    <w:basedOn w:val="a"/>
    <w:link w:val="a9"/>
    <w:rsid w:val="00020F43"/>
    <w:pPr>
      <w:spacing w:after="120"/>
      <w:ind w:left="283"/>
    </w:pPr>
  </w:style>
  <w:style w:type="paragraph" w:styleId="2">
    <w:name w:val="Body Text Indent 2"/>
    <w:basedOn w:val="a"/>
    <w:link w:val="20"/>
    <w:rsid w:val="00020F43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020F43"/>
    <w:pPr>
      <w:spacing w:after="120"/>
      <w:ind w:left="283"/>
    </w:pPr>
    <w:rPr>
      <w:sz w:val="16"/>
      <w:szCs w:val="16"/>
    </w:rPr>
  </w:style>
  <w:style w:type="paragraph" w:styleId="aa">
    <w:name w:val="Balloon Text"/>
    <w:basedOn w:val="a"/>
    <w:link w:val="ab"/>
    <w:rsid w:val="006536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653605"/>
    <w:rPr>
      <w:rFonts w:ascii="Tahoma" w:hAnsi="Tahoma" w:cs="Tahoma"/>
      <w:sz w:val="16"/>
      <w:szCs w:val="16"/>
    </w:rPr>
  </w:style>
  <w:style w:type="paragraph" w:styleId="ac">
    <w:name w:val="Normal (Web)"/>
    <w:basedOn w:val="a"/>
    <w:unhideWhenUsed/>
    <w:rsid w:val="00073EC6"/>
    <w:pPr>
      <w:spacing w:before="100" w:beforeAutospacing="1" w:after="100" w:afterAutospacing="1"/>
    </w:pPr>
    <w:rPr>
      <w:color w:val="424242"/>
      <w:sz w:val="17"/>
      <w:szCs w:val="17"/>
    </w:rPr>
  </w:style>
  <w:style w:type="character" w:customStyle="1" w:styleId="a4">
    <w:name w:val="Основной текст Знак"/>
    <w:link w:val="a3"/>
    <w:rsid w:val="00073EC6"/>
    <w:rPr>
      <w:sz w:val="24"/>
      <w:szCs w:val="24"/>
    </w:rPr>
  </w:style>
  <w:style w:type="character" w:customStyle="1" w:styleId="a9">
    <w:name w:val="Основной текст с отступом Знак"/>
    <w:link w:val="a8"/>
    <w:rsid w:val="00073EC6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073EC6"/>
    <w:rPr>
      <w:sz w:val="24"/>
      <w:szCs w:val="24"/>
    </w:rPr>
  </w:style>
  <w:style w:type="character" w:customStyle="1" w:styleId="30">
    <w:name w:val="Основной текст с отступом 3 Знак"/>
    <w:link w:val="3"/>
    <w:rsid w:val="00073EC6"/>
    <w:rPr>
      <w:sz w:val="16"/>
      <w:szCs w:val="16"/>
    </w:rPr>
  </w:style>
  <w:style w:type="paragraph" w:customStyle="1" w:styleId="ad">
    <w:name w:val="текст сноски"/>
    <w:basedOn w:val="a"/>
    <w:rsid w:val="005E34A8"/>
    <w:pPr>
      <w:widowControl w:val="0"/>
    </w:pPr>
    <w:rPr>
      <w:sz w:val="28"/>
      <w:szCs w:val="20"/>
    </w:rPr>
  </w:style>
  <w:style w:type="paragraph" w:styleId="ae">
    <w:name w:val="header"/>
    <w:basedOn w:val="a"/>
    <w:link w:val="af"/>
    <w:rsid w:val="005E34A8"/>
    <w:pPr>
      <w:tabs>
        <w:tab w:val="center" w:pos="4677"/>
        <w:tab w:val="right" w:pos="9355"/>
      </w:tabs>
      <w:autoSpaceDE w:val="0"/>
    </w:pPr>
    <w:rPr>
      <w:lang w:eastAsia="ar-SA"/>
    </w:rPr>
  </w:style>
  <w:style w:type="character" w:customStyle="1" w:styleId="af">
    <w:name w:val="Верхний колонтитул Знак"/>
    <w:link w:val="ae"/>
    <w:rsid w:val="005E34A8"/>
    <w:rPr>
      <w:sz w:val="24"/>
      <w:szCs w:val="24"/>
      <w:lang w:eastAsia="ar-SA"/>
    </w:rPr>
  </w:style>
  <w:style w:type="paragraph" w:customStyle="1" w:styleId="xl23">
    <w:name w:val="xl23"/>
    <w:basedOn w:val="a"/>
    <w:rsid w:val="00E62749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lang w:eastAsia="zh-CN"/>
    </w:rPr>
  </w:style>
  <w:style w:type="paragraph" w:styleId="af0">
    <w:name w:val="footer"/>
    <w:basedOn w:val="a"/>
    <w:link w:val="af1"/>
    <w:unhideWhenUsed/>
    <w:rsid w:val="007F42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7F42D6"/>
    <w:rPr>
      <w:sz w:val="24"/>
      <w:szCs w:val="24"/>
    </w:rPr>
  </w:style>
  <w:style w:type="paragraph" w:customStyle="1" w:styleId="af2">
    <w:basedOn w:val="a"/>
    <w:next w:val="ac"/>
    <w:uiPriority w:val="99"/>
    <w:unhideWhenUsed/>
    <w:rsid w:val="00AF793A"/>
    <w:pPr>
      <w:spacing w:before="100" w:beforeAutospacing="1" w:after="100" w:afterAutospacing="1"/>
    </w:pPr>
    <w:rPr>
      <w:color w:val="424242"/>
      <w:sz w:val="17"/>
      <w:szCs w:val="17"/>
    </w:rPr>
  </w:style>
  <w:style w:type="character" w:styleId="af3">
    <w:name w:val="Hyperlink"/>
    <w:uiPriority w:val="99"/>
    <w:unhideWhenUsed/>
    <w:rsid w:val="00AF793A"/>
    <w:rPr>
      <w:color w:val="0000FF"/>
      <w:u w:val="single"/>
    </w:rPr>
  </w:style>
  <w:style w:type="character" w:styleId="af4">
    <w:name w:val="FollowedHyperlink"/>
    <w:uiPriority w:val="99"/>
    <w:unhideWhenUsed/>
    <w:rsid w:val="00AF793A"/>
    <w:rPr>
      <w:color w:val="800080"/>
      <w:u w:val="single"/>
    </w:rPr>
  </w:style>
  <w:style w:type="paragraph" w:customStyle="1" w:styleId="xl203">
    <w:name w:val="xl203"/>
    <w:basedOn w:val="a"/>
    <w:rsid w:val="00AF79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"/>
    <w:rsid w:val="00AF79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AF7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AF793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07">
    <w:name w:val="xl207"/>
    <w:basedOn w:val="a"/>
    <w:rsid w:val="00AF793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8">
    <w:name w:val="xl208"/>
    <w:basedOn w:val="a"/>
    <w:rsid w:val="00AF793A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9">
    <w:name w:val="xl209"/>
    <w:basedOn w:val="a"/>
    <w:rsid w:val="00AF793A"/>
    <w:pPr>
      <w:spacing w:before="100" w:beforeAutospacing="1" w:after="100" w:afterAutospacing="1"/>
    </w:pPr>
  </w:style>
  <w:style w:type="paragraph" w:customStyle="1" w:styleId="xl210">
    <w:name w:val="xl210"/>
    <w:basedOn w:val="a"/>
    <w:rsid w:val="00AF793A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1">
    <w:name w:val="xl211"/>
    <w:basedOn w:val="a"/>
    <w:rsid w:val="00AF793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AF793A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13">
    <w:name w:val="xl213"/>
    <w:basedOn w:val="a"/>
    <w:rsid w:val="00AF793A"/>
    <w:pPr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AF793A"/>
    <w:pPr>
      <w:spacing w:before="100" w:beforeAutospacing="1" w:after="100" w:afterAutospacing="1"/>
      <w:jc w:val="center"/>
      <w:textAlignment w:val="center"/>
    </w:pPr>
  </w:style>
  <w:style w:type="paragraph" w:customStyle="1" w:styleId="xl215">
    <w:name w:val="xl215"/>
    <w:basedOn w:val="a"/>
    <w:rsid w:val="00AF793A"/>
    <w:pPr>
      <w:spacing w:before="100" w:beforeAutospacing="1" w:after="100" w:afterAutospacing="1"/>
      <w:jc w:val="right"/>
      <w:textAlignment w:val="center"/>
    </w:pPr>
  </w:style>
  <w:style w:type="paragraph" w:customStyle="1" w:styleId="xl216">
    <w:name w:val="xl216"/>
    <w:basedOn w:val="a"/>
    <w:rsid w:val="00AF793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AF793A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18">
    <w:name w:val="xl218"/>
    <w:basedOn w:val="a"/>
    <w:rsid w:val="00AF793A"/>
    <w:pPr>
      <w:spacing w:before="100" w:beforeAutospacing="1" w:after="100" w:afterAutospacing="1"/>
    </w:pPr>
  </w:style>
  <w:style w:type="paragraph" w:customStyle="1" w:styleId="xl219">
    <w:name w:val="xl219"/>
    <w:basedOn w:val="a"/>
    <w:rsid w:val="00AF793A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0">
    <w:name w:val="xl220"/>
    <w:basedOn w:val="a"/>
    <w:rsid w:val="00AF793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1">
    <w:name w:val="xl221"/>
    <w:basedOn w:val="a"/>
    <w:rsid w:val="00AF793A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22">
    <w:name w:val="xl222"/>
    <w:basedOn w:val="a"/>
    <w:rsid w:val="00AF793A"/>
    <w:pP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a"/>
    <w:rsid w:val="00AF793A"/>
    <w:pPr>
      <w:spacing w:before="100" w:beforeAutospacing="1" w:after="100" w:afterAutospacing="1"/>
      <w:jc w:val="center"/>
      <w:textAlignment w:val="center"/>
    </w:pPr>
  </w:style>
  <w:style w:type="paragraph" w:customStyle="1" w:styleId="xl224">
    <w:name w:val="xl224"/>
    <w:basedOn w:val="a"/>
    <w:rsid w:val="00AF793A"/>
    <w:pPr>
      <w:spacing w:before="100" w:beforeAutospacing="1" w:after="100" w:afterAutospacing="1"/>
      <w:jc w:val="right"/>
      <w:textAlignment w:val="center"/>
    </w:pPr>
  </w:style>
  <w:style w:type="paragraph" w:styleId="af5">
    <w:name w:val="Plain Text"/>
    <w:basedOn w:val="a"/>
    <w:link w:val="af6"/>
    <w:uiPriority w:val="99"/>
    <w:unhideWhenUsed/>
    <w:rsid w:val="007E7591"/>
    <w:rPr>
      <w:rFonts w:ascii="Consolas" w:hAnsi="Consolas"/>
      <w:sz w:val="21"/>
      <w:szCs w:val="21"/>
    </w:rPr>
  </w:style>
  <w:style w:type="character" w:customStyle="1" w:styleId="af6">
    <w:name w:val="Текст Знак"/>
    <w:basedOn w:val="a0"/>
    <w:link w:val="af5"/>
    <w:uiPriority w:val="99"/>
    <w:rsid w:val="007E7591"/>
    <w:rPr>
      <w:rFonts w:ascii="Consolas" w:hAnsi="Consolas"/>
      <w:sz w:val="21"/>
      <w:szCs w:val="21"/>
    </w:rPr>
  </w:style>
  <w:style w:type="character" w:customStyle="1" w:styleId="21">
    <w:name w:val="Гиперссылка2"/>
    <w:basedOn w:val="a0"/>
    <w:rsid w:val="007E7591"/>
  </w:style>
  <w:style w:type="paragraph" w:customStyle="1" w:styleId="ConsPlusNormal">
    <w:name w:val="ConsPlusNormal"/>
    <w:rsid w:val="00E8055F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E8055F"/>
    <w:pPr>
      <w:widowControl w:val="0"/>
      <w:autoSpaceDE w:val="0"/>
      <w:autoSpaceDN w:val="0"/>
    </w:pPr>
    <w:rPr>
      <w:b/>
      <w:sz w:val="24"/>
    </w:rPr>
  </w:style>
  <w:style w:type="paragraph" w:customStyle="1" w:styleId="10">
    <w:name w:val="Без интервала1"/>
    <w:rsid w:val="008167EE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af7">
    <w:name w:val="List Paragraph"/>
    <w:basedOn w:val="a"/>
    <w:uiPriority w:val="34"/>
    <w:qFormat/>
    <w:rsid w:val="001E2EEC"/>
    <w:pPr>
      <w:ind w:left="720"/>
      <w:contextualSpacing/>
    </w:pPr>
  </w:style>
  <w:style w:type="paragraph" w:customStyle="1" w:styleId="11">
    <w:name w:val="Текст1"/>
    <w:basedOn w:val="a"/>
    <w:rsid w:val="00A10D1E"/>
    <w:pPr>
      <w:suppressAutoHyphens/>
    </w:pPr>
    <w:rPr>
      <w:rFonts w:ascii="Consolas" w:hAnsi="Consolas" w:cs="Consolas"/>
      <w:sz w:val="21"/>
      <w:szCs w:val="21"/>
      <w:lang w:eastAsia="ar-SA"/>
    </w:rPr>
  </w:style>
  <w:style w:type="paragraph" w:customStyle="1" w:styleId="12">
    <w:name w:val="Обычный (Интернет)1"/>
    <w:basedOn w:val="a"/>
    <w:rsid w:val="00A10D1E"/>
    <w:pPr>
      <w:suppressAutoHyphens/>
      <w:spacing w:before="280" w:after="280"/>
    </w:pPr>
    <w:rPr>
      <w:lang w:eastAsia="ar-SA"/>
    </w:rPr>
  </w:style>
  <w:style w:type="paragraph" w:customStyle="1" w:styleId="paragraph">
    <w:name w:val="paragraph"/>
    <w:basedOn w:val="a"/>
    <w:rsid w:val="00C52A95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C52A95"/>
  </w:style>
  <w:style w:type="character" w:customStyle="1" w:styleId="eop">
    <w:name w:val="eop"/>
    <w:basedOn w:val="a0"/>
    <w:rsid w:val="00C52A95"/>
  </w:style>
  <w:style w:type="paragraph" w:styleId="af8">
    <w:name w:val="No Spacing"/>
    <w:uiPriority w:val="1"/>
    <w:qFormat/>
    <w:rsid w:val="000B62F5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9">
    <w:name w:val="Цветовое выделение"/>
    <w:rsid w:val="005A56DE"/>
    <w:rPr>
      <w:b/>
      <w:bCs/>
      <w:color w:val="000080"/>
    </w:rPr>
  </w:style>
  <w:style w:type="paragraph" w:customStyle="1" w:styleId="s1">
    <w:name w:val="s_1"/>
    <w:basedOn w:val="a"/>
    <w:rsid w:val="00271E3F"/>
    <w:pPr>
      <w:spacing w:before="280" w:after="280"/>
    </w:pPr>
    <w:rPr>
      <w:lang w:eastAsia="ar-SA"/>
    </w:rPr>
  </w:style>
  <w:style w:type="character" w:customStyle="1" w:styleId="afa">
    <w:name w:val="Гипертекстовая ссылка"/>
    <w:basedOn w:val="a0"/>
    <w:rsid w:val="009353EF"/>
    <w:rPr>
      <w:b/>
      <w:bCs/>
      <w:color w:val="008000"/>
      <w:u w:val="single"/>
    </w:rPr>
  </w:style>
  <w:style w:type="character" w:styleId="afb">
    <w:name w:val="Unresolved Mention"/>
    <w:basedOn w:val="a0"/>
    <w:uiPriority w:val="99"/>
    <w:semiHidden/>
    <w:unhideWhenUsed/>
    <w:rsid w:val="00E77D8C"/>
    <w:rPr>
      <w:color w:val="605E5C"/>
      <w:shd w:val="clear" w:color="auto" w:fill="E1DFDD"/>
    </w:rPr>
  </w:style>
  <w:style w:type="character" w:styleId="afc">
    <w:name w:val="Strong"/>
    <w:basedOn w:val="a0"/>
    <w:qFormat/>
    <w:rsid w:val="002B021E"/>
    <w:rPr>
      <w:b/>
      <w:bCs/>
    </w:rPr>
  </w:style>
  <w:style w:type="character" w:customStyle="1" w:styleId="apple-converted-space">
    <w:name w:val="apple-converted-space"/>
    <w:basedOn w:val="a0"/>
    <w:rsid w:val="002B021E"/>
  </w:style>
  <w:style w:type="character" w:customStyle="1" w:styleId="hl">
    <w:name w:val="hl"/>
    <w:basedOn w:val="a0"/>
    <w:rsid w:val="002B021E"/>
  </w:style>
  <w:style w:type="paragraph" w:customStyle="1" w:styleId="formattext">
    <w:name w:val="formattext"/>
    <w:basedOn w:val="a"/>
    <w:rsid w:val="002B021E"/>
    <w:pPr>
      <w:spacing w:before="100" w:beforeAutospacing="1" w:after="100" w:afterAutospacing="1"/>
    </w:pPr>
  </w:style>
  <w:style w:type="paragraph" w:customStyle="1" w:styleId="ConsNormal">
    <w:name w:val="ConsNormal"/>
    <w:rsid w:val="002B021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afd">
    <w:basedOn w:val="a"/>
    <w:next w:val="ac"/>
    <w:uiPriority w:val="99"/>
    <w:unhideWhenUsed/>
    <w:rsid w:val="00F57DFC"/>
    <w:pPr>
      <w:spacing w:before="100" w:beforeAutospacing="1" w:after="100" w:afterAutospacing="1"/>
    </w:pPr>
    <w:rPr>
      <w:color w:val="424242"/>
      <w:sz w:val="17"/>
      <w:szCs w:val="17"/>
    </w:rPr>
  </w:style>
  <w:style w:type="paragraph" w:customStyle="1" w:styleId="xl202">
    <w:name w:val="xl202"/>
    <w:basedOn w:val="a"/>
    <w:rsid w:val="00F57DFC"/>
    <w:pPr>
      <w:spacing w:before="100" w:beforeAutospacing="1" w:after="100" w:afterAutospacing="1"/>
      <w:jc w:val="center"/>
    </w:pPr>
  </w:style>
  <w:style w:type="paragraph" w:customStyle="1" w:styleId="afe">
    <w:basedOn w:val="a"/>
    <w:next w:val="ac"/>
    <w:rsid w:val="007852F0"/>
    <w:pPr>
      <w:suppressAutoHyphens/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4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02995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8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66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5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15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8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3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5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71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22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6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5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3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63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1359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7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5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66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1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57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74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67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03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97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1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66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14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98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2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91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1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38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7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8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64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1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4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6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7899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4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24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05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3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13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2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5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8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85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0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2236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99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26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99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1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2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8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88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1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06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2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1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6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4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4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45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2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0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2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16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9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36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94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9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4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73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C0B22-DD86-4FD8-BBFD-A19AB852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ЧАВАШ РЕСПУБЛИКИ</vt:lpstr>
    </vt:vector>
  </TitlesOfParts>
  <Company>Тенеевское С.П.</Company>
  <LinksUpToDate>false</LinksUpToDate>
  <CharactersWithSpaces>1327</CharactersWithSpaces>
  <SharedDoc>false</SharedDoc>
  <HLinks>
    <vt:vector size="210" baseType="variant">
      <vt:variant>
        <vt:i4>1966117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sub_44</vt:lpwstr>
      </vt:variant>
      <vt:variant>
        <vt:i4>2031651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sub_25</vt:lpwstr>
      </vt:variant>
      <vt:variant>
        <vt:i4>1835043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sub_26</vt:lpwstr>
      </vt:variant>
      <vt:variant>
        <vt:i4>2031651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sub_25</vt:lpwstr>
      </vt:variant>
      <vt:variant>
        <vt:i4>1638437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sub_43</vt:lpwstr>
      </vt:variant>
      <vt:variant>
        <vt:i4>7209021</vt:i4>
      </vt:variant>
      <vt:variant>
        <vt:i4>87</vt:i4>
      </vt:variant>
      <vt:variant>
        <vt:i4>0</vt:i4>
      </vt:variant>
      <vt:variant>
        <vt:i4>5</vt:i4>
      </vt:variant>
      <vt:variant>
        <vt:lpwstr>garantf1://12064203.0/</vt:lpwstr>
      </vt:variant>
      <vt:variant>
        <vt:lpwstr/>
      </vt:variant>
      <vt:variant>
        <vt:i4>7274559</vt:i4>
      </vt:variant>
      <vt:variant>
        <vt:i4>84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6881340</vt:i4>
      </vt:variant>
      <vt:variant>
        <vt:i4>81</vt:i4>
      </vt:variant>
      <vt:variant>
        <vt:i4>0</vt:i4>
      </vt:variant>
      <vt:variant>
        <vt:i4>5</vt:i4>
      </vt:variant>
      <vt:variant>
        <vt:lpwstr>garantf1://10064072.0/</vt:lpwstr>
      </vt:variant>
      <vt:variant>
        <vt:lpwstr/>
      </vt:variant>
      <vt:variant>
        <vt:i4>1638432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sub_135</vt:lpwstr>
      </vt:variant>
      <vt:variant>
        <vt:i4>7209021</vt:i4>
      </vt:variant>
      <vt:variant>
        <vt:i4>75</vt:i4>
      </vt:variant>
      <vt:variant>
        <vt:i4>0</vt:i4>
      </vt:variant>
      <vt:variant>
        <vt:i4>5</vt:i4>
      </vt:variant>
      <vt:variant>
        <vt:lpwstr>garantf1://12064203.0/</vt:lpwstr>
      </vt:variant>
      <vt:variant>
        <vt:lpwstr/>
      </vt:variant>
      <vt:variant>
        <vt:i4>8060966</vt:i4>
      </vt:variant>
      <vt:variant>
        <vt:i4>72</vt:i4>
      </vt:variant>
      <vt:variant>
        <vt:i4>0</vt:i4>
      </vt:variant>
      <vt:variant>
        <vt:i4>5</vt:i4>
      </vt:variant>
      <vt:variant>
        <vt:lpwstr>garantf1://95553.1000/</vt:lpwstr>
      </vt:variant>
      <vt:variant>
        <vt:lpwstr/>
      </vt:variant>
      <vt:variant>
        <vt:i4>7274546</vt:i4>
      </vt:variant>
      <vt:variant>
        <vt:i4>69</vt:i4>
      </vt:variant>
      <vt:variant>
        <vt:i4>0</vt:i4>
      </vt:variant>
      <vt:variant>
        <vt:i4>5</vt:i4>
      </vt:variant>
      <vt:variant>
        <vt:lpwstr>garantf1://17524649.0/</vt:lpwstr>
      </vt:variant>
      <vt:variant>
        <vt:lpwstr/>
      </vt:variant>
      <vt:variant>
        <vt:i4>7274559</vt:i4>
      </vt:variant>
      <vt:variant>
        <vt:i4>66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4325391</vt:i4>
      </vt:variant>
      <vt:variant>
        <vt:i4>63</vt:i4>
      </vt:variant>
      <vt:variant>
        <vt:i4>0</vt:i4>
      </vt:variant>
      <vt:variant>
        <vt:i4>5</vt:i4>
      </vt:variant>
      <vt:variant>
        <vt:lpwstr>garantf1://17522300.1000/</vt:lpwstr>
      </vt:variant>
      <vt:variant>
        <vt:lpwstr/>
      </vt:variant>
      <vt:variant>
        <vt:i4>6946879</vt:i4>
      </vt:variant>
      <vt:variant>
        <vt:i4>60</vt:i4>
      </vt:variant>
      <vt:variant>
        <vt:i4>0</vt:i4>
      </vt:variant>
      <vt:variant>
        <vt:i4>5</vt:i4>
      </vt:variant>
      <vt:variant>
        <vt:lpwstr>garantf1://17440440.0/</vt:lpwstr>
      </vt:variant>
      <vt:variant>
        <vt:lpwstr/>
      </vt:variant>
      <vt:variant>
        <vt:i4>6881336</vt:i4>
      </vt:variant>
      <vt:variant>
        <vt:i4>57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7274559</vt:i4>
      </vt:variant>
      <vt:variant>
        <vt:i4>54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7667774</vt:i4>
      </vt:variant>
      <vt:variant>
        <vt:i4>51</vt:i4>
      </vt:variant>
      <vt:variant>
        <vt:i4>0</vt:i4>
      </vt:variant>
      <vt:variant>
        <vt:i4>5</vt:i4>
      </vt:variant>
      <vt:variant>
        <vt:lpwstr>garantf1://12052272.15/</vt:lpwstr>
      </vt:variant>
      <vt:variant>
        <vt:lpwstr/>
      </vt:variant>
      <vt:variant>
        <vt:i4>7602238</vt:i4>
      </vt:variant>
      <vt:variant>
        <vt:i4>48</vt:i4>
      </vt:variant>
      <vt:variant>
        <vt:i4>0</vt:i4>
      </vt:variant>
      <vt:variant>
        <vt:i4>5</vt:i4>
      </vt:variant>
      <vt:variant>
        <vt:lpwstr>garantf1://12052272.14/</vt:lpwstr>
      </vt:variant>
      <vt:variant>
        <vt:lpwstr/>
      </vt:variant>
      <vt:variant>
        <vt:i4>7536702</vt:i4>
      </vt:variant>
      <vt:variant>
        <vt:i4>45</vt:i4>
      </vt:variant>
      <vt:variant>
        <vt:i4>0</vt:i4>
      </vt:variant>
      <vt:variant>
        <vt:i4>5</vt:i4>
      </vt:variant>
      <vt:variant>
        <vt:lpwstr>garantf1://12052272.13/</vt:lpwstr>
      </vt:variant>
      <vt:variant>
        <vt:lpwstr/>
      </vt:variant>
      <vt:variant>
        <vt:i4>6881330</vt:i4>
      </vt:variant>
      <vt:variant>
        <vt:i4>42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7274559</vt:i4>
      </vt:variant>
      <vt:variant>
        <vt:i4>39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36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2752529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7209021</vt:i4>
      </vt:variant>
      <vt:variant>
        <vt:i4>24</vt:i4>
      </vt:variant>
      <vt:variant>
        <vt:i4>0</vt:i4>
      </vt:variant>
      <vt:variant>
        <vt:i4>5</vt:i4>
      </vt:variant>
      <vt:variant>
        <vt:lpwstr>garantf1://12064203.0/</vt:lpwstr>
      </vt:variant>
      <vt:variant>
        <vt:lpwstr/>
      </vt:variant>
      <vt:variant>
        <vt:i4>7274559</vt:i4>
      </vt:variant>
      <vt:variant>
        <vt:i4>21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7733306</vt:i4>
      </vt:variant>
      <vt:variant>
        <vt:i4>18</vt:i4>
      </vt:variant>
      <vt:variant>
        <vt:i4>0</vt:i4>
      </vt:variant>
      <vt:variant>
        <vt:i4>5</vt:i4>
      </vt:variant>
      <vt:variant>
        <vt:lpwstr>garantf1://17508181.56/</vt:lpwstr>
      </vt:variant>
      <vt:variant>
        <vt:lpwstr/>
      </vt:variant>
      <vt:variant>
        <vt:i4>7274546</vt:i4>
      </vt:variant>
      <vt:variant>
        <vt:i4>15</vt:i4>
      </vt:variant>
      <vt:variant>
        <vt:i4>0</vt:i4>
      </vt:variant>
      <vt:variant>
        <vt:i4>5</vt:i4>
      </vt:variant>
      <vt:variant>
        <vt:lpwstr>garantf1://17524649.0/</vt:lpwstr>
      </vt:variant>
      <vt:variant>
        <vt:lpwstr/>
      </vt:variant>
      <vt:variant>
        <vt:i4>4194307</vt:i4>
      </vt:variant>
      <vt:variant>
        <vt:i4>12</vt:i4>
      </vt:variant>
      <vt:variant>
        <vt:i4>0</vt:i4>
      </vt:variant>
      <vt:variant>
        <vt:i4>5</vt:i4>
      </vt:variant>
      <vt:variant>
        <vt:lpwstr>garantf1://17524649.1000/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7274546</vt:i4>
      </vt:variant>
      <vt:variant>
        <vt:i4>6</vt:i4>
      </vt:variant>
      <vt:variant>
        <vt:i4>0</vt:i4>
      </vt:variant>
      <vt:variant>
        <vt:i4>5</vt:i4>
      </vt:variant>
      <vt:variant>
        <vt:lpwstr>garantf1://17524649.0/</vt:lpwstr>
      </vt:variant>
      <vt:variant>
        <vt:lpwstr/>
      </vt:variant>
      <vt:variant>
        <vt:i4>7274559</vt:i4>
      </vt:variant>
      <vt:variant>
        <vt:i4>3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7274559</vt:i4>
      </vt:variant>
      <vt:variant>
        <vt:i4>0</vt:i4>
      </vt:variant>
      <vt:variant>
        <vt:i4>0</vt:i4>
      </vt:variant>
      <vt:variant>
        <vt:i4>5</vt:i4>
      </vt:variant>
      <vt:variant>
        <vt:lpwstr>garantf1://17449480.0/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ЧАВАШ РЕСПУБЛИКИ</dc:title>
  <dc:creator>Мурзакова</dc:creator>
  <cp:lastModifiedBy>user</cp:lastModifiedBy>
  <cp:revision>2</cp:revision>
  <cp:lastPrinted>2020-01-09T07:53:00Z</cp:lastPrinted>
  <dcterms:created xsi:type="dcterms:W3CDTF">2020-06-23T11:37:00Z</dcterms:created>
  <dcterms:modified xsi:type="dcterms:W3CDTF">2020-06-23T11:37:00Z</dcterms:modified>
</cp:coreProperties>
</file>